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44277" w14:textId="311A67F3" w:rsidR="00C10D85" w:rsidRPr="00760599" w:rsidRDefault="00066D26" w:rsidP="009375F8">
      <w:pPr>
        <w:spacing w:before="16" w:line="220" w:lineRule="exact"/>
        <w:rPr>
          <w:rFonts w:asciiTheme="minorHAnsi" w:hAnsiTheme="minorHAnsi" w:cstheme="minorHAnsi"/>
        </w:rPr>
      </w:pPr>
      <w:r w:rsidRPr="008A466A">
        <w:rPr>
          <w:rFonts w:asciiTheme="minorHAnsi" w:hAnsiTheme="minorHAnsi" w:cstheme="minorHAnsi"/>
          <w:noProof/>
        </w:rPr>
        <w:drawing>
          <wp:anchor distT="0" distB="0" distL="0" distR="0" simplePos="0" relativeHeight="251659264" behindDoc="1" locked="0" layoutInCell="1" allowOverlap="1" wp14:anchorId="4FD7173B" wp14:editId="29DEEBDB">
            <wp:simplePos x="0" y="0"/>
            <wp:positionH relativeFrom="column">
              <wp:posOffset>2635250</wp:posOffset>
            </wp:positionH>
            <wp:positionV relativeFrom="paragraph">
              <wp:posOffset>152400</wp:posOffset>
            </wp:positionV>
            <wp:extent cx="722376" cy="722376"/>
            <wp:effectExtent l="0" t="0" r="1905" b="1905"/>
            <wp:wrapTight wrapText="bothSides">
              <wp:wrapPolygon edited="0">
                <wp:start x="0" y="0"/>
                <wp:lineTo x="0" y="21087"/>
                <wp:lineTo x="21087" y="21087"/>
                <wp:lineTo x="2108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" cy="72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6AFE4" w14:textId="77777777" w:rsidR="00C10D85" w:rsidRPr="00760599" w:rsidRDefault="00C10D85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7261BDB5" w14:textId="77777777" w:rsidR="00066D26" w:rsidRPr="00760599" w:rsidRDefault="00066D26">
      <w:pPr>
        <w:spacing w:before="29"/>
        <w:ind w:left="2869"/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6879E72E" w14:textId="77777777" w:rsidR="00066D26" w:rsidRPr="00760599" w:rsidRDefault="00066D26">
      <w:pPr>
        <w:spacing w:before="29"/>
        <w:ind w:left="2869"/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41082948" w14:textId="77777777" w:rsidR="00066D26" w:rsidRPr="00760599" w:rsidRDefault="00066D26">
      <w:pPr>
        <w:spacing w:before="29"/>
        <w:ind w:left="2869"/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3DD67D71" w14:textId="32A21944" w:rsidR="00C10D85" w:rsidRPr="00760599" w:rsidRDefault="008A466A">
      <w:pPr>
        <w:spacing w:before="29"/>
        <w:ind w:left="2869"/>
        <w:rPr>
          <w:rFonts w:asciiTheme="minorHAnsi" w:hAnsiTheme="minorHAnsi" w:cstheme="minorHAnsi"/>
          <w:b/>
          <w:spacing w:val="-1"/>
          <w:sz w:val="24"/>
          <w:szCs w:val="24"/>
        </w:rPr>
      </w:pPr>
      <w:r w:rsidRPr="00760599">
        <w:rPr>
          <w:rFonts w:asciiTheme="minorHAnsi" w:hAnsiTheme="minorHAnsi" w:cstheme="minorHAnsi"/>
          <w:b/>
          <w:spacing w:val="-1"/>
          <w:sz w:val="24"/>
          <w:szCs w:val="24"/>
        </w:rPr>
        <w:t>Lette</w:t>
      </w:r>
      <w:r w:rsidRPr="00760599">
        <w:rPr>
          <w:rFonts w:asciiTheme="minorHAnsi" w:hAnsiTheme="minorHAnsi" w:cstheme="minorHAnsi"/>
          <w:b/>
          <w:sz w:val="24"/>
          <w:szCs w:val="24"/>
        </w:rPr>
        <w:t>r</w:t>
      </w:r>
      <w:r w:rsidRPr="00760599">
        <w:rPr>
          <w:rFonts w:asciiTheme="minorHAnsi" w:hAnsiTheme="minorHAnsi" w:cstheme="minorHAnsi"/>
          <w:b/>
          <w:spacing w:val="-1"/>
          <w:sz w:val="24"/>
          <w:szCs w:val="24"/>
        </w:rPr>
        <w:t xml:space="preserve"> o</w:t>
      </w:r>
      <w:r w:rsidRPr="00760599">
        <w:rPr>
          <w:rFonts w:asciiTheme="minorHAnsi" w:hAnsiTheme="minorHAnsi" w:cstheme="minorHAnsi"/>
          <w:b/>
          <w:sz w:val="24"/>
          <w:szCs w:val="24"/>
        </w:rPr>
        <w:t>f Invitation</w:t>
      </w:r>
      <w:r w:rsidRPr="0076059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0599">
        <w:rPr>
          <w:rFonts w:asciiTheme="minorHAnsi" w:hAnsiTheme="minorHAnsi" w:cstheme="minorHAnsi"/>
          <w:b/>
          <w:sz w:val="24"/>
          <w:szCs w:val="24"/>
        </w:rPr>
        <w:t>for</w:t>
      </w:r>
      <w:r w:rsidRPr="0076059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760599">
        <w:rPr>
          <w:rFonts w:asciiTheme="minorHAnsi" w:hAnsiTheme="minorHAnsi" w:cstheme="minorHAnsi"/>
          <w:b/>
          <w:sz w:val="24"/>
          <w:szCs w:val="24"/>
        </w:rPr>
        <w:t xml:space="preserve">National </w:t>
      </w:r>
      <w:r w:rsidRPr="00760599">
        <w:rPr>
          <w:rFonts w:asciiTheme="minorHAnsi" w:hAnsiTheme="minorHAnsi" w:cstheme="minorHAnsi"/>
          <w:b/>
          <w:spacing w:val="-1"/>
          <w:sz w:val="24"/>
          <w:szCs w:val="24"/>
        </w:rPr>
        <w:t>Tender</w:t>
      </w:r>
    </w:p>
    <w:p w14:paraId="0FB01C06" w14:textId="77777777" w:rsidR="00066D26" w:rsidRPr="00760599" w:rsidRDefault="00066D26">
      <w:pPr>
        <w:spacing w:before="29"/>
        <w:ind w:left="2869"/>
        <w:rPr>
          <w:rFonts w:asciiTheme="minorHAnsi" w:hAnsiTheme="minorHAnsi" w:cstheme="minorHAnsi"/>
          <w:sz w:val="24"/>
          <w:szCs w:val="24"/>
        </w:rPr>
      </w:pPr>
    </w:p>
    <w:p w14:paraId="5E361A71" w14:textId="77777777" w:rsidR="008A466A" w:rsidRPr="00760599" w:rsidRDefault="008A466A" w:rsidP="00066D26">
      <w:pPr>
        <w:rPr>
          <w:rFonts w:asciiTheme="minorHAnsi" w:hAnsiTheme="minorHAnsi" w:cstheme="minorHAnsi"/>
          <w:sz w:val="22"/>
          <w:szCs w:val="22"/>
        </w:rPr>
      </w:pPr>
    </w:p>
    <w:p w14:paraId="0C9B1B68" w14:textId="6E5B2025" w:rsidR="00C10D85" w:rsidRPr="00760599" w:rsidRDefault="008A466A" w:rsidP="00066D26">
      <w:pPr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z w:val="22"/>
          <w:szCs w:val="22"/>
        </w:rPr>
        <w:t xml:space="preserve">  Tender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ref.</w:t>
      </w:r>
      <w:r w:rsidRPr="00760599">
        <w:rPr>
          <w:rFonts w:asciiTheme="minorHAnsi" w:hAnsiTheme="minorHAnsi" w:cstheme="minorHAnsi"/>
          <w:sz w:val="22"/>
          <w:szCs w:val="22"/>
        </w:rPr>
        <w:t>:</w:t>
      </w:r>
      <w:r w:rsidRPr="0076059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Dail</w:t>
      </w:r>
      <w:r w:rsidRPr="00760599">
        <w:rPr>
          <w:rFonts w:asciiTheme="minorHAnsi" w:hAnsiTheme="minorHAnsi" w:cstheme="minorHAnsi"/>
          <w:sz w:val="22"/>
          <w:szCs w:val="22"/>
        </w:rPr>
        <w:t>y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760599">
        <w:rPr>
          <w:rFonts w:asciiTheme="minorHAnsi" w:hAnsiTheme="minorHAnsi" w:cstheme="minorHAnsi"/>
          <w:spacing w:val="-1"/>
          <w:sz w:val="22"/>
          <w:szCs w:val="22"/>
        </w:rPr>
        <w:t>Protho</w:t>
      </w:r>
      <w:r w:rsidRPr="00760599">
        <w:rPr>
          <w:rFonts w:asciiTheme="minorHAnsi" w:hAnsiTheme="minorHAnsi" w:cstheme="minorHAnsi"/>
          <w:sz w:val="22"/>
          <w:szCs w:val="22"/>
        </w:rPr>
        <w:t>m</w:t>
      </w:r>
      <w:proofErr w:type="spellEnd"/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spellStart"/>
      <w:r w:rsidRPr="00760599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proofErr w:type="spellEnd"/>
      <w:r w:rsidR="006379F2" w:rsidRPr="00760599">
        <w:rPr>
          <w:rFonts w:asciiTheme="minorHAnsi" w:hAnsiTheme="minorHAnsi" w:cstheme="minorHAnsi"/>
          <w:sz w:val="22"/>
          <w:szCs w:val="22"/>
        </w:rPr>
        <w:t xml:space="preserve">   </w:t>
      </w:r>
      <w:r w:rsidR="006379F2" w:rsidRPr="00760599">
        <w:rPr>
          <w:rFonts w:asciiTheme="minorHAnsi" w:hAnsiTheme="minorHAnsi" w:cstheme="minorHAnsi"/>
          <w:sz w:val="22"/>
          <w:szCs w:val="22"/>
        </w:rPr>
        <w:tab/>
      </w:r>
      <w:r w:rsidR="006379F2" w:rsidRPr="00760599">
        <w:rPr>
          <w:rFonts w:asciiTheme="minorHAnsi" w:hAnsiTheme="minorHAnsi" w:cstheme="minorHAnsi"/>
          <w:sz w:val="22"/>
          <w:szCs w:val="22"/>
        </w:rPr>
        <w:tab/>
      </w:r>
      <w:r w:rsidR="00066D26" w:rsidRPr="00760599">
        <w:rPr>
          <w:rFonts w:asciiTheme="minorHAnsi" w:hAnsiTheme="minorHAnsi" w:cstheme="minorHAnsi"/>
          <w:sz w:val="22"/>
          <w:szCs w:val="22"/>
        </w:rPr>
        <w:tab/>
      </w:r>
      <w:r w:rsidR="00066D26" w:rsidRPr="00760599">
        <w:rPr>
          <w:rFonts w:asciiTheme="minorHAnsi" w:hAnsiTheme="minorHAnsi" w:cstheme="minorHAnsi"/>
          <w:sz w:val="22"/>
          <w:szCs w:val="22"/>
        </w:rPr>
        <w:tab/>
      </w:r>
      <w:r w:rsidR="00066D26" w:rsidRPr="00760599">
        <w:rPr>
          <w:rFonts w:asciiTheme="minorHAnsi" w:hAnsiTheme="minorHAnsi" w:cstheme="minorHAnsi"/>
          <w:sz w:val="22"/>
          <w:szCs w:val="22"/>
        </w:rPr>
        <w:tab/>
      </w:r>
      <w:r w:rsidR="00066D26" w:rsidRPr="00760599">
        <w:rPr>
          <w:rFonts w:asciiTheme="minorHAnsi" w:hAnsiTheme="minorHAnsi" w:cstheme="minorHAnsi"/>
          <w:sz w:val="22"/>
          <w:szCs w:val="22"/>
        </w:rPr>
        <w:tab/>
        <w:t xml:space="preserve">Date: </w:t>
      </w:r>
      <w:r w:rsidR="000317E9">
        <w:rPr>
          <w:rFonts w:asciiTheme="minorHAnsi" w:hAnsiTheme="minorHAnsi" w:cstheme="minorHAnsi"/>
          <w:sz w:val="22"/>
          <w:szCs w:val="22"/>
        </w:rPr>
        <w:t>1</w:t>
      </w:r>
      <w:r w:rsidR="00051EF1">
        <w:rPr>
          <w:rFonts w:asciiTheme="minorHAnsi" w:hAnsiTheme="minorHAnsi" w:cstheme="minorHAnsi"/>
          <w:sz w:val="22"/>
          <w:szCs w:val="22"/>
        </w:rPr>
        <w:t>9</w:t>
      </w:r>
      <w:r w:rsidR="000317E9" w:rsidRPr="000317E9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="000317E9">
        <w:rPr>
          <w:rFonts w:asciiTheme="minorHAnsi" w:hAnsiTheme="minorHAnsi" w:cstheme="minorHAnsi"/>
          <w:sz w:val="22"/>
          <w:szCs w:val="22"/>
        </w:rPr>
        <w:t xml:space="preserve"> May 2026 </w:t>
      </w:r>
      <w:r w:rsidRPr="0076059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</w:p>
    <w:p w14:paraId="357722F9" w14:textId="77777777" w:rsidR="00C10D85" w:rsidRPr="00760599" w:rsidRDefault="00C10D85">
      <w:pPr>
        <w:spacing w:line="200" w:lineRule="exact"/>
        <w:rPr>
          <w:rFonts w:asciiTheme="minorHAnsi" w:hAnsiTheme="minorHAnsi" w:cstheme="minorHAnsi"/>
        </w:rPr>
      </w:pPr>
    </w:p>
    <w:p w14:paraId="13D07EDC" w14:textId="0DDFC7B0" w:rsidR="00116D20" w:rsidRPr="00116D20" w:rsidRDefault="008A466A" w:rsidP="009375F8">
      <w:pPr>
        <w:spacing w:line="240" w:lineRule="exact"/>
        <w:ind w:left="180" w:right="40"/>
        <w:jc w:val="both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b/>
          <w:spacing w:val="-1"/>
          <w:sz w:val="22"/>
          <w:szCs w:val="22"/>
        </w:rPr>
        <w:t>SUBJECT</w:t>
      </w:r>
      <w:r w:rsidRPr="00760599">
        <w:rPr>
          <w:rFonts w:asciiTheme="minorHAnsi" w:hAnsiTheme="minorHAnsi" w:cstheme="minorHAnsi"/>
          <w:b/>
          <w:sz w:val="22"/>
          <w:szCs w:val="22"/>
        </w:rPr>
        <w:t>:</w:t>
      </w:r>
      <w:r w:rsidRPr="0076059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="00116D20" w:rsidRPr="00116D20">
        <w:rPr>
          <w:rFonts w:asciiTheme="minorHAnsi" w:hAnsiTheme="minorHAnsi" w:cstheme="minorHAnsi"/>
          <w:sz w:val="22"/>
          <w:szCs w:val="22"/>
        </w:rPr>
        <w:t>Invitation to National Tender for Procurement of Prevention Commodities under the project titled “</w:t>
      </w:r>
      <w:r w:rsidR="000317E9" w:rsidRPr="000317E9">
        <w:rPr>
          <w:rFonts w:asciiTheme="minorHAnsi" w:hAnsiTheme="minorHAnsi" w:cstheme="minorHAnsi"/>
          <w:sz w:val="22"/>
          <w:szCs w:val="22"/>
        </w:rPr>
        <w:t>Strengthening access to integrated Sexual and Reproductive Health and Rights (SRHR) services for brothel-based female sex workers (FSWs) in selected districts of Bangladesh</w:t>
      </w:r>
      <w:r w:rsidR="000317E9">
        <w:rPr>
          <w:rFonts w:asciiTheme="minorHAnsi" w:hAnsiTheme="minorHAnsi" w:cstheme="minorHAnsi"/>
          <w:sz w:val="22"/>
          <w:szCs w:val="22"/>
        </w:rPr>
        <w:t>”</w:t>
      </w:r>
      <w:r w:rsidR="00116D20" w:rsidRPr="00116D20">
        <w:rPr>
          <w:rFonts w:asciiTheme="minorHAnsi" w:hAnsiTheme="minorHAnsi" w:cstheme="minorHAnsi"/>
          <w:sz w:val="22"/>
          <w:szCs w:val="22"/>
        </w:rPr>
        <w:t>.</w:t>
      </w:r>
    </w:p>
    <w:p w14:paraId="5A7B11E2" w14:textId="2391A6A2" w:rsidR="00C10D85" w:rsidRPr="00760599" w:rsidRDefault="00C10D85" w:rsidP="006379F2">
      <w:pPr>
        <w:ind w:left="120"/>
        <w:rPr>
          <w:rFonts w:asciiTheme="minorHAnsi" w:hAnsiTheme="minorHAnsi" w:cstheme="minorHAnsi"/>
        </w:rPr>
      </w:pPr>
    </w:p>
    <w:p w14:paraId="4662A18C" w14:textId="1CD9BD48" w:rsidR="00C10D85" w:rsidRPr="00760599" w:rsidRDefault="008A466A">
      <w:pPr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60599">
        <w:rPr>
          <w:rFonts w:asciiTheme="minorHAnsi" w:hAnsiTheme="minorHAnsi" w:cstheme="minorHAnsi"/>
          <w:sz w:val="22"/>
          <w:szCs w:val="22"/>
        </w:rPr>
        <w:t>ear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760599">
        <w:rPr>
          <w:rFonts w:asciiTheme="minorHAnsi" w:hAnsiTheme="minorHAnsi" w:cstheme="minorHAnsi"/>
          <w:sz w:val="22"/>
          <w:szCs w:val="22"/>
        </w:rPr>
        <w:t>Ma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60599">
        <w:rPr>
          <w:rFonts w:asciiTheme="minorHAnsi" w:hAnsiTheme="minorHAnsi" w:cstheme="minorHAnsi"/>
          <w:sz w:val="22"/>
          <w:szCs w:val="22"/>
        </w:rPr>
        <w:t>a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,</w:t>
      </w:r>
    </w:p>
    <w:p w14:paraId="72446E16" w14:textId="77777777" w:rsidR="00066D26" w:rsidRPr="00760599" w:rsidRDefault="00066D26">
      <w:pPr>
        <w:ind w:left="120"/>
        <w:rPr>
          <w:rFonts w:asciiTheme="minorHAnsi" w:hAnsiTheme="minorHAnsi" w:cstheme="minorHAnsi"/>
          <w:sz w:val="22"/>
          <w:szCs w:val="22"/>
        </w:rPr>
      </w:pPr>
    </w:p>
    <w:p w14:paraId="50DC42A3" w14:textId="0322AA91" w:rsidR="00C10D85" w:rsidRPr="00760599" w:rsidRDefault="008A466A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ee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60599">
        <w:rPr>
          <w:rFonts w:asciiTheme="minorHAnsi" w:hAnsiTheme="minorHAnsi" w:cstheme="minorHAnsi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om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Pa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60599">
        <w:rPr>
          <w:rFonts w:asciiTheme="minorHAnsi" w:hAnsiTheme="minorHAnsi" w:cstheme="minorHAnsi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60599">
        <w:rPr>
          <w:rFonts w:asciiTheme="minorHAnsi" w:hAnsiTheme="minorHAnsi" w:cstheme="minorHAnsi"/>
          <w:sz w:val="22"/>
          <w:szCs w:val="22"/>
        </w:rPr>
        <w:t>ea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h and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60599">
        <w:rPr>
          <w:rFonts w:asciiTheme="minorHAnsi" w:hAnsiTheme="minorHAnsi" w:cstheme="minorHAnsi"/>
          <w:sz w:val="22"/>
          <w:szCs w:val="22"/>
        </w:rPr>
        <w:t>ev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z w:val="22"/>
          <w:szCs w:val="22"/>
        </w:rPr>
        <w:t>t</w:t>
      </w:r>
      <w:r w:rsidR="00066D26" w:rsidRPr="00760599">
        <w:rPr>
          <w:rFonts w:asciiTheme="minorHAnsi" w:hAnsiTheme="minorHAnsi" w:cstheme="minorHAnsi"/>
          <w:sz w:val="22"/>
          <w:szCs w:val="22"/>
        </w:rPr>
        <w:t xml:space="preserve"> (PHD).</w:t>
      </w:r>
    </w:p>
    <w:p w14:paraId="5965B564" w14:textId="46265602" w:rsidR="00C10D85" w:rsidRPr="00760599" w:rsidRDefault="00066D26">
      <w:pPr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z w:val="22"/>
          <w:szCs w:val="22"/>
        </w:rPr>
        <w:t>PHD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8A466A" w:rsidRPr="00760599">
        <w:rPr>
          <w:rFonts w:asciiTheme="minorHAnsi" w:hAnsiTheme="minorHAnsi" w:cstheme="minorHAnsi"/>
          <w:sz w:val="22"/>
          <w:szCs w:val="22"/>
        </w:rPr>
        <w:t>nv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z w:val="22"/>
          <w:szCs w:val="22"/>
        </w:rPr>
        <w:t>es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z w:val="22"/>
          <w:szCs w:val="22"/>
        </w:rPr>
        <w:t>qu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z w:val="22"/>
          <w:szCs w:val="22"/>
        </w:rPr>
        <w:t>a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8A466A" w:rsidRPr="00760599">
        <w:rPr>
          <w:rFonts w:asciiTheme="minorHAnsi" w:hAnsiTheme="minorHAnsi" w:cstheme="minorHAnsi"/>
          <w:sz w:val="22"/>
          <w:szCs w:val="22"/>
        </w:rPr>
        <w:t>on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z w:val="22"/>
          <w:szCs w:val="22"/>
        </w:rPr>
        <w:t>as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z w:val="22"/>
          <w:szCs w:val="22"/>
        </w:rPr>
        <w:t>su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j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8A466A" w:rsidRPr="00760599">
        <w:rPr>
          <w:rFonts w:asciiTheme="minorHAnsi" w:hAnsiTheme="minorHAnsi" w:cstheme="minorHAnsi"/>
          <w:sz w:val="22"/>
          <w:szCs w:val="22"/>
        </w:rPr>
        <w:t>ct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="008A466A" w:rsidRPr="00760599">
        <w:rPr>
          <w:rFonts w:asciiTheme="minorHAnsi" w:hAnsiTheme="minorHAnsi" w:cstheme="minorHAnsi"/>
          <w:sz w:val="22"/>
          <w:szCs w:val="22"/>
        </w:rPr>
        <w:t>e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8A466A" w:rsidRPr="00760599">
        <w:rPr>
          <w:rFonts w:asciiTheme="minorHAnsi" w:hAnsiTheme="minorHAnsi" w:cstheme="minorHAnsi"/>
          <w:sz w:val="22"/>
          <w:szCs w:val="22"/>
        </w:rPr>
        <w:t>oned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8A466A"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8A466A"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8A466A" w:rsidRPr="00760599">
        <w:rPr>
          <w:rFonts w:asciiTheme="minorHAnsi" w:hAnsiTheme="minorHAnsi" w:cstheme="minorHAnsi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CA8EDAA" w14:textId="6938955C" w:rsidR="00C10D85" w:rsidRPr="00760599" w:rsidRDefault="008A466A">
      <w:pPr>
        <w:ind w:left="120" w:right="8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z w:val="22"/>
          <w:szCs w:val="22"/>
        </w:rPr>
        <w:t>Fu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60599">
        <w:rPr>
          <w:rFonts w:asciiTheme="minorHAnsi" w:hAnsiTheme="minorHAnsi" w:cstheme="minorHAnsi"/>
          <w:sz w:val="22"/>
          <w:szCs w:val="22"/>
        </w:rPr>
        <w:t>er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yo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60599">
        <w:rPr>
          <w:rFonts w:asciiTheme="minorHAnsi" w:hAnsiTheme="minorHAnsi" w:cstheme="minorHAnsi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z w:val="22"/>
          <w:szCs w:val="22"/>
        </w:rPr>
        <w:t>qu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y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60599">
        <w:rPr>
          <w:rFonts w:asciiTheme="minorHAnsi" w:hAnsiTheme="minorHAnsi" w:cstheme="minorHAnsi"/>
          <w:sz w:val="22"/>
          <w:szCs w:val="22"/>
        </w:rPr>
        <w:t>ga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ng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he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pu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ca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on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of</w:t>
      </w:r>
      <w:r w:rsidRPr="0076059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he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abo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60599">
        <w:rPr>
          <w:rFonts w:asciiTheme="minorHAnsi" w:hAnsiTheme="minorHAnsi" w:cstheme="minorHAnsi"/>
          <w:sz w:val="22"/>
          <w:szCs w:val="22"/>
        </w:rPr>
        <w:t>ned</w:t>
      </w:r>
      <w:r w:rsidRPr="0076059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60599">
        <w:rPr>
          <w:rFonts w:asciiTheme="minorHAnsi" w:hAnsiTheme="minorHAnsi" w:cstheme="minorHAnsi"/>
          <w:sz w:val="22"/>
          <w:szCs w:val="22"/>
        </w:rPr>
        <w:t>on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z w:val="22"/>
          <w:szCs w:val="22"/>
        </w:rPr>
        <w:t>al</w:t>
      </w:r>
      <w:r w:rsidRPr="0076059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Ten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, p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60599">
        <w:rPr>
          <w:rFonts w:asciiTheme="minorHAnsi" w:hAnsiTheme="minorHAnsi" w:cstheme="minorHAnsi"/>
          <w:sz w:val="22"/>
          <w:szCs w:val="22"/>
        </w:rPr>
        <w:t>se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760599">
        <w:rPr>
          <w:rFonts w:asciiTheme="minorHAnsi" w:hAnsiTheme="minorHAnsi" w:cstheme="minorHAnsi"/>
          <w:sz w:val="22"/>
          <w:szCs w:val="22"/>
        </w:rPr>
        <w:t>nd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en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60599">
        <w:rPr>
          <w:rFonts w:asciiTheme="minorHAnsi" w:hAnsiTheme="minorHAnsi" w:cstheme="minorHAnsi"/>
          <w:sz w:val="22"/>
          <w:szCs w:val="22"/>
        </w:rPr>
        <w:t xml:space="preserve">ed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ng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doc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 xml:space="preserve">s, 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ch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760599">
        <w:rPr>
          <w:rFonts w:asciiTheme="minorHAnsi" w:hAnsiTheme="minorHAnsi" w:cstheme="minorHAnsi"/>
          <w:sz w:val="22"/>
          <w:szCs w:val="22"/>
        </w:rPr>
        <w:t>ons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he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z w:val="22"/>
          <w:szCs w:val="22"/>
        </w:rPr>
        <w:t>der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9375F8" w:rsidRPr="00760599">
        <w:rPr>
          <w:rFonts w:asciiTheme="minorHAnsi" w:hAnsiTheme="minorHAnsi" w:cstheme="minorHAnsi"/>
          <w:sz w:val="22"/>
          <w:szCs w:val="22"/>
        </w:rPr>
        <w:t>fol</w:t>
      </w:r>
      <w:r w:rsidR="009375F8" w:rsidRPr="007605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9375F8" w:rsidRPr="007605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9375F8" w:rsidRPr="007605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:</w:t>
      </w:r>
    </w:p>
    <w:p w14:paraId="27B28387" w14:textId="77777777" w:rsidR="00C10D85" w:rsidRPr="00760599" w:rsidRDefault="00C10D85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066C93C2" w14:textId="78CB03AB" w:rsidR="00C10D85" w:rsidRPr="009375F8" w:rsidRDefault="008A466A" w:rsidP="00F72647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75F8">
        <w:rPr>
          <w:rFonts w:asciiTheme="minorHAnsi" w:hAnsiTheme="minorHAnsi" w:cstheme="minorHAnsi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375F8">
        <w:rPr>
          <w:rFonts w:asciiTheme="minorHAnsi" w:hAnsiTheme="minorHAnsi" w:cstheme="minorHAnsi"/>
          <w:sz w:val="22"/>
          <w:szCs w:val="22"/>
        </w:rPr>
        <w:t>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375F8">
        <w:rPr>
          <w:rFonts w:asciiTheme="minorHAnsi" w:hAnsiTheme="minorHAnsi" w:cstheme="minorHAnsi"/>
          <w:sz w:val="22"/>
          <w:szCs w:val="22"/>
        </w:rPr>
        <w:t>r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375F8">
        <w:rPr>
          <w:rFonts w:asciiTheme="minorHAnsi" w:hAnsiTheme="minorHAnsi" w:cstheme="minorHAnsi"/>
          <w:sz w:val="22"/>
          <w:szCs w:val="22"/>
        </w:rPr>
        <w:t>c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>ons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375F8">
        <w:rPr>
          <w:rFonts w:asciiTheme="minorHAnsi" w:hAnsiTheme="minorHAnsi" w:cstheme="minorHAnsi"/>
          <w:sz w:val="22"/>
          <w:szCs w:val="22"/>
        </w:rPr>
        <w:t xml:space="preserve">o 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375F8">
        <w:rPr>
          <w:rFonts w:asciiTheme="minorHAnsi" w:hAnsiTheme="minorHAnsi" w:cstheme="minorHAnsi"/>
          <w:sz w:val="22"/>
          <w:szCs w:val="22"/>
        </w:rPr>
        <w:t>en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375F8">
        <w:rPr>
          <w:rFonts w:asciiTheme="minorHAnsi" w:hAnsiTheme="minorHAnsi" w:cstheme="minorHAnsi"/>
          <w:sz w:val="22"/>
          <w:szCs w:val="22"/>
        </w:rPr>
        <w:t>e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375F8">
        <w:rPr>
          <w:rFonts w:asciiTheme="minorHAnsi" w:hAnsiTheme="minorHAnsi" w:cstheme="minorHAnsi"/>
          <w:sz w:val="22"/>
          <w:szCs w:val="22"/>
        </w:rPr>
        <w:t>rs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375F8">
        <w:rPr>
          <w:rFonts w:asciiTheme="minorHAnsi" w:hAnsiTheme="minorHAnsi" w:cstheme="minorHAnsi"/>
          <w:sz w:val="22"/>
          <w:szCs w:val="22"/>
        </w:rPr>
        <w:t>See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ap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375F8">
        <w:rPr>
          <w:rFonts w:asciiTheme="minorHAnsi" w:hAnsiTheme="minorHAnsi" w:cstheme="minorHAnsi"/>
          <w:sz w:val="22"/>
          <w:szCs w:val="22"/>
        </w:rPr>
        <w:t>end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>x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5)</w:t>
      </w:r>
    </w:p>
    <w:p w14:paraId="7554D4C1" w14:textId="05621C54" w:rsidR="001F14BD" w:rsidRPr="009375F8" w:rsidRDefault="008A466A" w:rsidP="00F72647">
      <w:pPr>
        <w:pStyle w:val="ListParagraph"/>
        <w:numPr>
          <w:ilvl w:val="0"/>
          <w:numId w:val="2"/>
        </w:numPr>
        <w:tabs>
          <w:tab w:val="left" w:pos="820"/>
        </w:tabs>
        <w:spacing w:before="1" w:line="240" w:lineRule="exact"/>
        <w:ind w:right="4492"/>
        <w:rPr>
          <w:rFonts w:asciiTheme="minorHAnsi" w:hAnsiTheme="minorHAnsi" w:cstheme="minorHAnsi"/>
          <w:sz w:val="22"/>
          <w:szCs w:val="22"/>
        </w:rPr>
      </w:pPr>
      <w:r w:rsidRPr="009375F8">
        <w:rPr>
          <w:rFonts w:asciiTheme="minorHAnsi" w:hAnsiTheme="minorHAnsi" w:cstheme="minorHAnsi"/>
          <w:sz w:val="22"/>
          <w:szCs w:val="22"/>
        </w:rPr>
        <w:t>P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375F8">
        <w:rPr>
          <w:rFonts w:asciiTheme="minorHAnsi" w:hAnsiTheme="minorHAnsi" w:cstheme="minorHAnsi"/>
          <w:sz w:val="22"/>
          <w:szCs w:val="22"/>
        </w:rPr>
        <w:t>D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375F8">
        <w:rPr>
          <w:rFonts w:asciiTheme="minorHAnsi" w:hAnsiTheme="minorHAnsi" w:cstheme="minorHAnsi"/>
          <w:sz w:val="22"/>
          <w:szCs w:val="22"/>
        </w:rPr>
        <w:t>e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375F8">
        <w:rPr>
          <w:rFonts w:asciiTheme="minorHAnsi" w:hAnsiTheme="minorHAnsi" w:cstheme="minorHAnsi"/>
          <w:sz w:val="22"/>
          <w:szCs w:val="22"/>
        </w:rPr>
        <w:t>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 xml:space="preserve">and 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375F8">
        <w:rPr>
          <w:rFonts w:asciiTheme="minorHAnsi" w:hAnsiTheme="minorHAnsi" w:cstheme="minorHAnsi"/>
          <w:sz w:val="22"/>
          <w:szCs w:val="22"/>
        </w:rPr>
        <w:t>on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375F8">
        <w:rPr>
          <w:rFonts w:asciiTheme="minorHAnsi" w:hAnsiTheme="minorHAnsi" w:cstheme="minorHAnsi"/>
          <w:sz w:val="22"/>
          <w:szCs w:val="22"/>
        </w:rPr>
        <w:t>ns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9375F8">
        <w:rPr>
          <w:rFonts w:asciiTheme="minorHAnsi" w:hAnsiTheme="minorHAnsi" w:cstheme="minorHAnsi"/>
          <w:sz w:val="22"/>
          <w:szCs w:val="22"/>
        </w:rPr>
        <w:t>S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375F8">
        <w:rPr>
          <w:rFonts w:asciiTheme="minorHAnsi" w:hAnsiTheme="minorHAnsi" w:cstheme="minorHAnsi"/>
          <w:sz w:val="22"/>
          <w:szCs w:val="22"/>
        </w:rPr>
        <w:t>e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appen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 xml:space="preserve">x 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9375F8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0E6D386B" w14:textId="7E83FF23" w:rsidR="00C10D85" w:rsidRPr="009375F8" w:rsidRDefault="008A466A" w:rsidP="00F72647">
      <w:pPr>
        <w:pStyle w:val="ListParagraph"/>
        <w:numPr>
          <w:ilvl w:val="0"/>
          <w:numId w:val="2"/>
        </w:numPr>
        <w:tabs>
          <w:tab w:val="left" w:pos="820"/>
        </w:tabs>
        <w:spacing w:before="1" w:line="240" w:lineRule="exact"/>
        <w:ind w:right="4492"/>
        <w:rPr>
          <w:rFonts w:asciiTheme="minorHAnsi" w:hAnsiTheme="minorHAnsi" w:cstheme="minorHAnsi"/>
          <w:sz w:val="22"/>
          <w:szCs w:val="22"/>
        </w:rPr>
      </w:pPr>
      <w:r w:rsidRPr="009375F8">
        <w:rPr>
          <w:rFonts w:asciiTheme="minorHAnsi" w:hAnsiTheme="minorHAnsi" w:cstheme="minorHAnsi"/>
          <w:sz w:val="22"/>
          <w:szCs w:val="22"/>
        </w:rPr>
        <w:t>Tenderers Declaration (See appendix 7)</w:t>
      </w:r>
    </w:p>
    <w:p w14:paraId="0F1A2A87" w14:textId="77777777" w:rsidR="00C10D85" w:rsidRPr="009375F8" w:rsidRDefault="00C10D85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79DE45B8" w14:textId="77777777" w:rsidR="00C10D85" w:rsidRPr="009375F8" w:rsidRDefault="008A466A">
      <w:pPr>
        <w:ind w:left="120"/>
        <w:rPr>
          <w:rFonts w:asciiTheme="minorHAnsi" w:hAnsiTheme="minorHAnsi" w:cstheme="minorHAnsi"/>
          <w:sz w:val="22"/>
          <w:szCs w:val="22"/>
        </w:rPr>
      </w:pPr>
      <w:r w:rsidRPr="009375F8">
        <w:rPr>
          <w:rFonts w:asciiTheme="minorHAnsi" w:hAnsiTheme="minorHAnsi" w:cstheme="minorHAnsi"/>
          <w:sz w:val="22"/>
          <w:szCs w:val="22"/>
        </w:rPr>
        <w:t>Schedu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375F8">
        <w:rPr>
          <w:rFonts w:asciiTheme="minorHAnsi" w:hAnsiTheme="minorHAnsi" w:cstheme="minorHAnsi"/>
          <w:sz w:val="22"/>
          <w:szCs w:val="22"/>
        </w:rPr>
        <w:t xml:space="preserve">e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375F8">
        <w:rPr>
          <w:rFonts w:asciiTheme="minorHAnsi" w:hAnsiTheme="minorHAnsi" w:cstheme="minorHAnsi"/>
          <w:sz w:val="22"/>
          <w:szCs w:val="22"/>
        </w:rPr>
        <w:t>u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375F8">
        <w:rPr>
          <w:rFonts w:asciiTheme="minorHAnsi" w:hAnsiTheme="minorHAnsi" w:cstheme="minorHAnsi"/>
          <w:sz w:val="22"/>
          <w:szCs w:val="22"/>
        </w:rPr>
        <w:t xml:space="preserve">g, 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375F8">
        <w:rPr>
          <w:rFonts w:asciiTheme="minorHAnsi" w:hAnsiTheme="minorHAnsi" w:cstheme="minorHAnsi"/>
          <w:sz w:val="22"/>
          <w:szCs w:val="22"/>
        </w:rPr>
        <w:t>o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>ng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da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375F8">
        <w:rPr>
          <w:rFonts w:asciiTheme="minorHAnsi" w:hAnsiTheme="minorHAnsi" w:cstheme="minorHAnsi"/>
          <w:sz w:val="22"/>
          <w:szCs w:val="22"/>
        </w:rPr>
        <w:t>e and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375F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375F8">
        <w:rPr>
          <w:rFonts w:asciiTheme="minorHAnsi" w:hAnsiTheme="minorHAnsi" w:cstheme="minorHAnsi"/>
          <w:sz w:val="22"/>
          <w:szCs w:val="22"/>
        </w:rPr>
        <w:t>e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375F8">
        <w:rPr>
          <w:rFonts w:asciiTheme="minorHAnsi" w:hAnsiTheme="minorHAnsi" w:cstheme="minorHAnsi"/>
          <w:sz w:val="22"/>
          <w:szCs w:val="22"/>
        </w:rPr>
        <w:t>or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sub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>on and o</w:t>
      </w:r>
      <w:r w:rsidRPr="009375F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375F8">
        <w:rPr>
          <w:rFonts w:asciiTheme="minorHAnsi" w:hAnsiTheme="minorHAnsi" w:cstheme="minorHAnsi"/>
          <w:sz w:val="22"/>
          <w:szCs w:val="22"/>
        </w:rPr>
        <w:t>en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375F8">
        <w:rPr>
          <w:rFonts w:asciiTheme="minorHAnsi" w:hAnsiTheme="minorHAnsi" w:cstheme="minorHAnsi"/>
          <w:sz w:val="22"/>
          <w:szCs w:val="22"/>
        </w:rPr>
        <w:t>ng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</w:rPr>
        <w:t>of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375F8">
        <w:rPr>
          <w:rFonts w:asciiTheme="minorHAnsi" w:hAnsiTheme="minorHAnsi" w:cstheme="minorHAnsi"/>
          <w:sz w:val="22"/>
          <w:szCs w:val="22"/>
        </w:rPr>
        <w:t>end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9375F8">
        <w:rPr>
          <w:rFonts w:asciiTheme="minorHAnsi" w:hAnsiTheme="minorHAnsi" w:cstheme="minorHAnsi"/>
          <w:sz w:val="22"/>
          <w:szCs w:val="22"/>
        </w:rPr>
        <w:t>s</w:t>
      </w:r>
    </w:p>
    <w:p w14:paraId="1173ED99" w14:textId="66B1B802" w:rsidR="00C10D85" w:rsidRPr="009375F8" w:rsidRDefault="008A466A" w:rsidP="00F7264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9375F8">
        <w:rPr>
          <w:rFonts w:asciiTheme="minorHAnsi" w:hAnsiTheme="minorHAnsi" w:cstheme="minorHAnsi"/>
          <w:position w:val="-1"/>
          <w:sz w:val="22"/>
          <w:szCs w:val="22"/>
        </w:rPr>
        <w:t xml:space="preserve">Issue </w:t>
      </w:r>
      <w:r w:rsidRPr="009375F8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9375F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375F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375F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375F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9375F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375F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375F8">
        <w:rPr>
          <w:rFonts w:asciiTheme="minorHAnsi" w:hAnsiTheme="minorHAnsi" w:cstheme="minorHAnsi"/>
          <w:position w:val="-1"/>
          <w:sz w:val="22"/>
          <w:szCs w:val="22"/>
        </w:rPr>
        <w:t>ched</w:t>
      </w:r>
      <w:r w:rsidRPr="009375F8">
        <w:rPr>
          <w:rFonts w:asciiTheme="minorHAnsi" w:hAnsiTheme="minorHAnsi" w:cstheme="minorHAnsi"/>
          <w:spacing w:val="-3"/>
          <w:position w:val="-1"/>
          <w:sz w:val="22"/>
          <w:szCs w:val="22"/>
        </w:rPr>
        <w:t>u</w:t>
      </w:r>
      <w:r w:rsidRPr="009375F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375F8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="00F72647" w:rsidRPr="009375F8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bookmarkStart w:id="0" w:name="_Hlk170827028"/>
      <w:r w:rsidR="00F72647" w:rsidRPr="009375F8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="007146C2" w:rsidRPr="009375F8">
        <w:rPr>
          <w:rFonts w:asciiTheme="minorHAnsi" w:hAnsiTheme="minorHAnsi" w:cstheme="minorHAnsi"/>
          <w:sz w:val="22"/>
          <w:szCs w:val="22"/>
        </w:rPr>
        <w:t>1</w:t>
      </w:r>
      <w:r w:rsidR="00051EF1" w:rsidRPr="009375F8">
        <w:rPr>
          <w:rFonts w:asciiTheme="minorHAnsi" w:hAnsiTheme="minorHAnsi" w:cstheme="minorHAnsi"/>
          <w:sz w:val="22"/>
          <w:szCs w:val="22"/>
        </w:rPr>
        <w:t>9</w:t>
      </w:r>
      <w:r w:rsidR="007146C2" w:rsidRPr="009375F8">
        <w:rPr>
          <w:rFonts w:asciiTheme="minorHAnsi" w:hAnsiTheme="minorHAnsi" w:cstheme="minorHAnsi"/>
          <w:sz w:val="22"/>
          <w:szCs w:val="22"/>
        </w:rPr>
        <w:t xml:space="preserve"> </w:t>
      </w:r>
      <w:r w:rsidR="007146C2" w:rsidRPr="009375F8">
        <w:rPr>
          <w:rFonts w:asciiTheme="minorHAnsi" w:hAnsiTheme="minorHAnsi" w:cstheme="minorHAnsi"/>
          <w:spacing w:val="-2"/>
          <w:sz w:val="22"/>
          <w:szCs w:val="22"/>
        </w:rPr>
        <w:t xml:space="preserve">May </w:t>
      </w:r>
      <w:r w:rsidRPr="009375F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375F8">
        <w:rPr>
          <w:rFonts w:asciiTheme="minorHAnsi" w:hAnsiTheme="minorHAnsi" w:cstheme="minorHAnsi"/>
          <w:sz w:val="22"/>
          <w:szCs w:val="22"/>
        </w:rPr>
        <w:t>02</w:t>
      </w:r>
      <w:bookmarkEnd w:id="0"/>
      <w:r w:rsidR="007146C2" w:rsidRPr="009375F8">
        <w:rPr>
          <w:rFonts w:asciiTheme="minorHAnsi" w:hAnsiTheme="minorHAnsi" w:cstheme="minorHAnsi"/>
          <w:sz w:val="22"/>
          <w:szCs w:val="22"/>
        </w:rPr>
        <w:t>6</w:t>
      </w:r>
    </w:p>
    <w:p w14:paraId="276ED2DC" w14:textId="77777777" w:rsidR="00C10D85" w:rsidRPr="009375F8" w:rsidRDefault="00C10D85">
      <w:pPr>
        <w:spacing w:before="13" w:line="240" w:lineRule="exact"/>
        <w:rPr>
          <w:rFonts w:asciiTheme="minorHAnsi" w:hAnsiTheme="minorHAnsi" w:cstheme="minorHAnsi"/>
          <w:sz w:val="24"/>
          <w:szCs w:val="24"/>
          <w:u w:val="single"/>
        </w:rPr>
      </w:pPr>
    </w:p>
    <w:p w14:paraId="619C1850" w14:textId="30FED0A1" w:rsidR="00C10D85" w:rsidRDefault="008A466A" w:rsidP="00066D26">
      <w:pPr>
        <w:ind w:left="120" w:right="60"/>
        <w:rPr>
          <w:rFonts w:asciiTheme="minorHAnsi" w:hAnsiTheme="minorHAnsi" w:cstheme="minorHAnsi"/>
          <w:spacing w:val="1"/>
          <w:sz w:val="22"/>
          <w:szCs w:val="22"/>
          <w:u w:val="single" w:color="0000FF"/>
        </w:rPr>
      </w:pPr>
      <w:bookmarkStart w:id="1" w:name="_Hlk170827113"/>
      <w:r w:rsidRPr="009375F8">
        <w:rPr>
          <w:rFonts w:asciiTheme="minorHAnsi" w:hAnsiTheme="minorHAnsi" w:cstheme="minorHAnsi"/>
          <w:sz w:val="22"/>
          <w:szCs w:val="22"/>
          <w:highlight w:val="yellow"/>
        </w:rPr>
        <w:t>The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copy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of</w:t>
      </w:r>
      <w:r w:rsidRPr="009375F8">
        <w:rPr>
          <w:rFonts w:asciiTheme="minorHAnsi" w:hAnsiTheme="minorHAnsi" w:cstheme="minorHAnsi"/>
          <w:spacing w:val="-1"/>
          <w:sz w:val="22"/>
          <w:szCs w:val="22"/>
          <w:highlight w:val="yellow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</w:rPr>
        <w:t>t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he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 xml:space="preserve"> 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</w:rPr>
        <w:t>t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e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n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der</w:t>
      </w:r>
      <w:r w:rsidRPr="009375F8">
        <w:rPr>
          <w:rFonts w:asciiTheme="minorHAnsi" w:hAnsiTheme="minorHAnsi" w:cstheme="minorHAnsi"/>
          <w:spacing w:val="-1"/>
          <w:sz w:val="22"/>
          <w:szCs w:val="22"/>
          <w:highlight w:val="yellow"/>
        </w:rPr>
        <w:t xml:space="preserve"> 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 xml:space="preserve">pack 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d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o</w:t>
      </w:r>
      <w:r w:rsidRPr="009375F8">
        <w:rPr>
          <w:rFonts w:asciiTheme="minorHAnsi" w:hAnsiTheme="minorHAnsi" w:cstheme="minorHAnsi"/>
          <w:spacing w:val="-1"/>
          <w:sz w:val="22"/>
          <w:szCs w:val="22"/>
          <w:highlight w:val="yellow"/>
        </w:rPr>
        <w:t>w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>n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</w:rPr>
        <w:t>l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o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 xml:space="preserve">ad </w:t>
      </w:r>
      <w:proofErr w:type="gramStart"/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f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</w:rPr>
        <w:t>r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</w:rPr>
        <w:t>o</w:t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 xml:space="preserve">m </w:t>
      </w:r>
      <w:r w:rsidRPr="009375F8">
        <w:rPr>
          <w:rFonts w:asciiTheme="minorHAnsi" w:hAnsiTheme="minorHAnsi" w:cstheme="minorHAnsi"/>
          <w:spacing w:val="-54"/>
          <w:sz w:val="22"/>
          <w:szCs w:val="22"/>
          <w:highlight w:val="yellow"/>
        </w:rPr>
        <w:t xml:space="preserve"> </w:t>
      </w:r>
      <w:proofErr w:type="gramEnd"/>
      <w:r w:rsidR="003E465C" w:rsidRPr="009375F8">
        <w:rPr>
          <w:highlight w:val="yellow"/>
        </w:rPr>
        <w:fldChar w:fldCharType="begin"/>
      </w:r>
      <w:r w:rsidR="003E465C" w:rsidRPr="009375F8">
        <w:rPr>
          <w:highlight w:val="yellow"/>
        </w:rPr>
        <w:instrText xml:space="preserve"> HYPERLINK "https://www.phd-bd.com/additional-page/5/supply-and-procurement-/4" \h </w:instrText>
      </w:r>
      <w:r w:rsidR="003E465C" w:rsidRPr="009375F8">
        <w:rPr>
          <w:highlight w:val="yellow"/>
        </w:rPr>
        <w:fldChar w:fldCharType="separate"/>
      </w:r>
      <w:r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t>h</w:t>
      </w:r>
      <w:r w:rsidRPr="009375F8">
        <w:rPr>
          <w:rFonts w:asciiTheme="minorHAnsi" w:hAnsiTheme="minorHAnsi" w:cstheme="minorHAnsi"/>
          <w:spacing w:val="-1"/>
          <w:sz w:val="22"/>
          <w:szCs w:val="22"/>
          <w:highlight w:val="yellow"/>
          <w:u w:val="single" w:color="0000FF"/>
        </w:rPr>
        <w:t>t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  <w:u w:val="single" w:color="0000FF"/>
        </w:rPr>
        <w:t>t</w:t>
      </w:r>
      <w:r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t>p</w:t>
      </w:r>
      <w:r w:rsidRPr="009375F8">
        <w:rPr>
          <w:rFonts w:asciiTheme="minorHAnsi" w:hAnsiTheme="minorHAnsi" w:cstheme="minorHAnsi"/>
          <w:spacing w:val="-2"/>
          <w:sz w:val="22"/>
          <w:szCs w:val="22"/>
          <w:highlight w:val="yellow"/>
          <w:u w:val="single" w:color="0000FF"/>
        </w:rPr>
        <w:t>s</w:t>
      </w:r>
      <w:r w:rsidRPr="009375F8">
        <w:rPr>
          <w:rFonts w:asciiTheme="minorHAnsi" w:hAnsiTheme="minorHAnsi" w:cstheme="minorHAnsi"/>
          <w:spacing w:val="1"/>
          <w:sz w:val="22"/>
          <w:szCs w:val="22"/>
          <w:highlight w:val="yellow"/>
          <w:u w:val="single" w:color="0000FF"/>
        </w:rPr>
        <w:t>:</w:t>
      </w:r>
      <w:r w:rsidRPr="009375F8">
        <w:rPr>
          <w:rFonts w:asciiTheme="minorHAnsi" w:hAnsiTheme="minorHAnsi" w:cstheme="minorHAnsi"/>
          <w:spacing w:val="-1"/>
          <w:sz w:val="22"/>
          <w:szCs w:val="22"/>
          <w:highlight w:val="yellow"/>
          <w:u w:val="single" w:color="0000FF"/>
        </w:rPr>
        <w:t>//www</w:t>
      </w:r>
      <w:r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t>.ph</w:t>
      </w:r>
      <w:r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t>d</w:t>
      </w:r>
      <w:r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t>-</w:t>
      </w:r>
      <w:r w:rsidR="003E465C" w:rsidRPr="009375F8">
        <w:rPr>
          <w:rFonts w:asciiTheme="minorHAnsi" w:hAnsiTheme="minorHAnsi" w:cstheme="minorHAnsi"/>
          <w:sz w:val="22"/>
          <w:szCs w:val="22"/>
          <w:highlight w:val="yellow"/>
          <w:u w:val="single" w:color="0000FF"/>
        </w:rPr>
        <w:fldChar w:fldCharType="end"/>
      </w:r>
      <w:r w:rsidRPr="009375F8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hyperlink r:id="rId6"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bd.c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m/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dd</w:t>
        </w:r>
        <w:r w:rsidRPr="009375F8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i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ti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na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ge</w:t>
        </w:r>
        <w:r w:rsidRPr="009375F8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/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5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s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upp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y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and</w:t>
        </w:r>
        <w:r w:rsidRPr="009375F8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-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r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oc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u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r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e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</w:t>
        </w:r>
        <w:r w:rsidRPr="009375F8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e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n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</w:t>
        </w:r>
        <w:r w:rsidRPr="009375F8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Pr="009375F8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/4</w:t>
        </w:r>
      </w:hyperlink>
      <w:r w:rsidR="00F72647">
        <w:rPr>
          <w:rFonts w:asciiTheme="minorHAnsi" w:hAnsiTheme="minorHAnsi" w:cstheme="minorHAnsi"/>
          <w:spacing w:val="1"/>
          <w:sz w:val="22"/>
          <w:szCs w:val="22"/>
          <w:u w:val="single" w:color="0000FF"/>
        </w:rPr>
        <w:t xml:space="preserve"> </w:t>
      </w:r>
    </w:p>
    <w:p w14:paraId="21ECB515" w14:textId="4FE74449" w:rsidR="00C10D85" w:rsidRPr="00760599" w:rsidRDefault="008A466A" w:rsidP="009375F8">
      <w:pPr>
        <w:spacing w:before="78"/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b/>
          <w:sz w:val="22"/>
          <w:szCs w:val="22"/>
        </w:rPr>
        <w:t>ender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b/>
          <w:sz w:val="22"/>
          <w:szCs w:val="22"/>
        </w:rPr>
        <w:t>su</w:t>
      </w:r>
      <w:r w:rsidRPr="00760599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7605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60599">
        <w:rPr>
          <w:rFonts w:asciiTheme="minorHAnsi" w:hAnsiTheme="minorHAnsi" w:cstheme="minorHAnsi"/>
          <w:b/>
          <w:sz w:val="22"/>
          <w:szCs w:val="22"/>
        </w:rPr>
        <w:t>s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b/>
          <w:sz w:val="22"/>
          <w:szCs w:val="22"/>
        </w:rPr>
        <w:t>on:</w:t>
      </w:r>
      <w:r w:rsidR="009375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60599">
        <w:rPr>
          <w:rFonts w:asciiTheme="minorHAnsi" w:hAnsiTheme="minorHAnsi" w:cstheme="minorHAnsi"/>
          <w:b/>
          <w:sz w:val="22"/>
          <w:szCs w:val="22"/>
        </w:rPr>
        <w:t>n or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760599">
        <w:rPr>
          <w:rFonts w:asciiTheme="minorHAnsi" w:hAnsiTheme="minorHAnsi" w:cstheme="minorHAnsi"/>
          <w:b/>
          <w:sz w:val="22"/>
          <w:szCs w:val="22"/>
        </w:rPr>
        <w:t>e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760599">
        <w:rPr>
          <w:rFonts w:asciiTheme="minorHAnsi" w:hAnsiTheme="minorHAnsi" w:cstheme="minorHAnsi"/>
          <w:b/>
          <w:sz w:val="22"/>
          <w:szCs w:val="22"/>
        </w:rPr>
        <w:t>re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="007146C2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</w:rPr>
        <w:t>:</w:t>
      </w:r>
      <w:r w:rsidRPr="00760599">
        <w:rPr>
          <w:rFonts w:asciiTheme="minorHAnsi" w:hAnsiTheme="minorHAnsi" w:cstheme="minorHAnsi"/>
          <w:b/>
          <w:sz w:val="22"/>
          <w:szCs w:val="22"/>
        </w:rPr>
        <w:t>00</w:t>
      </w:r>
      <w:r w:rsidR="00066D26" w:rsidRPr="0076059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b/>
          <w:sz w:val="22"/>
          <w:szCs w:val="22"/>
        </w:rPr>
        <w:t>P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6059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AB1F06">
        <w:rPr>
          <w:rFonts w:asciiTheme="minorHAnsi" w:hAnsiTheme="minorHAnsi" w:cstheme="minorHAnsi"/>
          <w:b/>
          <w:sz w:val="22"/>
          <w:szCs w:val="22"/>
        </w:rPr>
        <w:t>01 June</w:t>
      </w:r>
      <w:r w:rsidR="007146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b/>
          <w:sz w:val="22"/>
          <w:szCs w:val="22"/>
        </w:rPr>
        <w:t>202</w:t>
      </w:r>
      <w:r w:rsidR="007146C2">
        <w:rPr>
          <w:rFonts w:asciiTheme="minorHAnsi" w:hAnsiTheme="minorHAnsi" w:cstheme="minorHAnsi"/>
          <w:b/>
          <w:sz w:val="22"/>
          <w:szCs w:val="22"/>
        </w:rPr>
        <w:t>6</w:t>
      </w:r>
    </w:p>
    <w:p w14:paraId="0129163F" w14:textId="77777777" w:rsidR="00F72647" w:rsidRDefault="008A466A">
      <w:pPr>
        <w:ind w:left="120"/>
        <w:rPr>
          <w:rFonts w:asciiTheme="minorHAnsi" w:hAnsiTheme="minorHAnsi" w:cstheme="minorHAnsi"/>
          <w:spacing w:val="-2"/>
          <w:sz w:val="22"/>
          <w:szCs w:val="22"/>
        </w:rPr>
      </w:pPr>
      <w:r w:rsidRPr="007605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z w:val="22"/>
          <w:szCs w:val="22"/>
        </w:rPr>
        <w:t>der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doc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60599">
        <w:rPr>
          <w:rFonts w:asciiTheme="minorHAnsi" w:hAnsiTheme="minorHAnsi" w:cstheme="minorHAnsi"/>
          <w:sz w:val="22"/>
          <w:szCs w:val="22"/>
        </w:rPr>
        <w:t>ust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</w:rPr>
        <w:t>su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60599">
        <w:rPr>
          <w:rFonts w:asciiTheme="minorHAnsi" w:hAnsiTheme="minorHAnsi" w:cstheme="minorHAnsi"/>
          <w:sz w:val="22"/>
          <w:szCs w:val="22"/>
        </w:rPr>
        <w:t>ed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A7970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hard </w:t>
      </w:r>
      <w:r w:rsidR="003A6832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copy </w:t>
      </w:r>
      <w:r w:rsidR="00F72647">
        <w:rPr>
          <w:rFonts w:asciiTheme="minorHAnsi" w:hAnsiTheme="minorHAnsi" w:cstheme="minorHAnsi"/>
          <w:spacing w:val="-2"/>
          <w:sz w:val="22"/>
          <w:szCs w:val="22"/>
        </w:rPr>
        <w:t xml:space="preserve">to: </w:t>
      </w:r>
    </w:p>
    <w:p w14:paraId="3E749694" w14:textId="649699B0" w:rsidR="00C10D85" w:rsidRPr="00760599" w:rsidRDefault="00F72647">
      <w:pPr>
        <w:ind w:left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-2"/>
          <w:sz w:val="22"/>
          <w:szCs w:val="22"/>
        </w:rPr>
        <w:t>Partners in Health and Development (PHD)</w:t>
      </w:r>
      <w:r w:rsidR="009375F8">
        <w:rPr>
          <w:rFonts w:asciiTheme="minorHAnsi" w:hAnsiTheme="minorHAnsi" w:cstheme="minorHAnsi"/>
          <w:spacing w:val="-2"/>
          <w:sz w:val="22"/>
          <w:szCs w:val="22"/>
        </w:rPr>
        <w:t xml:space="preserve">, </w:t>
      </w:r>
      <w:r w:rsidR="008A7970" w:rsidRPr="00760599">
        <w:rPr>
          <w:rFonts w:asciiTheme="minorHAnsi" w:hAnsiTheme="minorHAnsi" w:cstheme="minorHAnsi"/>
          <w:spacing w:val="-2"/>
          <w:sz w:val="22"/>
          <w:szCs w:val="22"/>
        </w:rPr>
        <w:t>House: SWD 12/</w:t>
      </w:r>
      <w:proofErr w:type="gramStart"/>
      <w:r w:rsidR="008A7970" w:rsidRPr="00760599">
        <w:rPr>
          <w:rFonts w:asciiTheme="minorHAnsi" w:hAnsiTheme="minorHAnsi" w:cstheme="minorHAnsi"/>
          <w:spacing w:val="-2"/>
          <w:sz w:val="22"/>
          <w:szCs w:val="22"/>
        </w:rPr>
        <w:t>A</w:t>
      </w:r>
      <w:proofErr w:type="gramEnd"/>
      <w:r w:rsidR="008A7970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, Road No: 8, Flat </w:t>
      </w:r>
      <w:r w:rsidR="001653B1" w:rsidRPr="00760599">
        <w:rPr>
          <w:rFonts w:asciiTheme="minorHAnsi" w:hAnsiTheme="minorHAnsi" w:cstheme="minorHAnsi"/>
          <w:spacing w:val="-2"/>
          <w:sz w:val="22"/>
          <w:szCs w:val="22"/>
        </w:rPr>
        <w:t>3/B</w:t>
      </w:r>
      <w:r w:rsidR="009375F8">
        <w:rPr>
          <w:rFonts w:asciiTheme="minorHAnsi" w:hAnsiTheme="minorHAnsi" w:cstheme="minorHAnsi"/>
          <w:spacing w:val="-2"/>
          <w:sz w:val="22"/>
          <w:szCs w:val="22"/>
        </w:rPr>
        <w:t xml:space="preserve">, </w:t>
      </w:r>
      <w:r w:rsidR="001653B1" w:rsidRPr="00760599">
        <w:rPr>
          <w:rFonts w:asciiTheme="minorHAnsi" w:hAnsiTheme="minorHAnsi" w:cstheme="minorHAnsi"/>
          <w:spacing w:val="-2"/>
          <w:sz w:val="22"/>
          <w:szCs w:val="22"/>
        </w:rPr>
        <w:t xml:space="preserve">Gulshan-1, Dhaka </w:t>
      </w:r>
    </w:p>
    <w:p w14:paraId="7885993C" w14:textId="77777777" w:rsidR="00066D26" w:rsidRPr="00760599" w:rsidRDefault="00066D26">
      <w:pPr>
        <w:spacing w:before="2" w:line="240" w:lineRule="exact"/>
        <w:ind w:left="120" w:right="200"/>
        <w:rPr>
          <w:rFonts w:asciiTheme="minorHAnsi" w:hAnsiTheme="minorHAnsi" w:cstheme="minorHAnsi"/>
          <w:b/>
          <w:sz w:val="22"/>
          <w:szCs w:val="22"/>
        </w:rPr>
      </w:pPr>
    </w:p>
    <w:p w14:paraId="55491C87" w14:textId="684BF507" w:rsidR="00C10D85" w:rsidRPr="00760599" w:rsidRDefault="008A466A" w:rsidP="00116D20">
      <w:pPr>
        <w:ind w:left="120"/>
        <w:jc w:val="both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For 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>he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>en</w:t>
      </w:r>
      <w:r w:rsidRPr="00760599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d</w:t>
      </w: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>er qu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7605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760599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760599">
        <w:rPr>
          <w:rFonts w:asciiTheme="minorHAnsi" w:hAnsiTheme="minorHAnsi" w:cstheme="minorHAnsi"/>
          <w:b/>
          <w:sz w:val="22"/>
          <w:szCs w:val="22"/>
          <w:u w:val="thick" w:color="000000"/>
        </w:rPr>
        <w:t>s:</w:t>
      </w:r>
      <w:r w:rsidRPr="00760599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AB1F06" w:rsidRPr="009375F8">
        <w:rPr>
          <w:rFonts w:asciiTheme="minorHAnsi" w:hAnsiTheme="minorHAnsi" w:cstheme="minorHAnsi"/>
          <w:sz w:val="22"/>
          <w:szCs w:val="22"/>
        </w:rPr>
        <w:t xml:space="preserve">For any </w:t>
      </w:r>
      <w:r w:rsidR="000A5C22" w:rsidRPr="009375F8">
        <w:rPr>
          <w:rFonts w:asciiTheme="minorHAnsi" w:hAnsiTheme="minorHAnsi" w:cstheme="minorHAnsi"/>
          <w:sz w:val="22"/>
          <w:szCs w:val="22"/>
        </w:rPr>
        <w:t>quarries,</w:t>
      </w:r>
      <w:r w:rsidR="00AB1F06" w:rsidRPr="009375F8">
        <w:rPr>
          <w:rFonts w:asciiTheme="minorHAnsi" w:hAnsiTheme="minorHAnsi" w:cstheme="minorHAnsi"/>
          <w:sz w:val="22"/>
          <w:szCs w:val="22"/>
        </w:rPr>
        <w:t xml:space="preserve"> </w:t>
      </w:r>
      <w:r w:rsidR="000A5C22" w:rsidRPr="009375F8">
        <w:rPr>
          <w:rFonts w:asciiTheme="minorHAnsi" w:hAnsiTheme="minorHAnsi" w:cstheme="minorHAnsi"/>
          <w:sz w:val="22"/>
          <w:szCs w:val="22"/>
        </w:rPr>
        <w:t>please</w:t>
      </w:r>
      <w:r w:rsidRPr="00760599">
        <w:rPr>
          <w:rFonts w:asciiTheme="minorHAnsi" w:hAnsiTheme="minorHAnsi" w:cstheme="minorHAnsi"/>
          <w:sz w:val="22"/>
          <w:szCs w:val="22"/>
        </w:rPr>
        <w:t xml:space="preserve"> communicate</w:t>
      </w:r>
      <w:r w:rsidR="000A5C22">
        <w:rPr>
          <w:rFonts w:asciiTheme="minorHAnsi" w:hAnsiTheme="minorHAnsi" w:cstheme="minorHAnsi"/>
          <w:sz w:val="22"/>
          <w:szCs w:val="22"/>
        </w:rPr>
        <w:t xml:space="preserve"> with Mr. Ahsan Habib</w:t>
      </w:r>
      <w:r w:rsidR="00116D20">
        <w:rPr>
          <w:rFonts w:asciiTheme="minorHAnsi" w:hAnsiTheme="minorHAnsi" w:cstheme="minorHAnsi"/>
          <w:sz w:val="22"/>
          <w:szCs w:val="22"/>
        </w:rPr>
        <w:t xml:space="preserve">, Email: </w:t>
      </w:r>
      <w:hyperlink r:id="rId7" w:history="1">
        <w:r w:rsidR="00116D20" w:rsidRPr="008B55CF">
          <w:rPr>
            <w:rStyle w:val="Hyperlink"/>
            <w:rFonts w:asciiTheme="minorHAnsi" w:hAnsiTheme="minorHAnsi" w:cstheme="minorHAnsi"/>
            <w:sz w:val="22"/>
            <w:szCs w:val="22"/>
          </w:rPr>
          <w:t>habib.ahsan1992@gmail</w:t>
        </w:r>
      </w:hyperlink>
      <w:r w:rsidR="003E465C">
        <w:rPr>
          <w:rStyle w:val="Hyperlink"/>
          <w:rFonts w:asciiTheme="minorHAnsi" w:hAnsiTheme="minorHAnsi" w:cstheme="minorHAnsi"/>
          <w:sz w:val="22"/>
          <w:szCs w:val="22"/>
        </w:rPr>
        <w:t>.com</w:t>
      </w:r>
      <w:r w:rsidR="00116D20">
        <w:rPr>
          <w:rFonts w:asciiTheme="minorHAnsi" w:hAnsiTheme="minorHAnsi" w:cstheme="minorHAnsi"/>
          <w:sz w:val="22"/>
          <w:szCs w:val="22"/>
        </w:rPr>
        <w:t xml:space="preserve">; </w:t>
      </w:r>
      <w:r w:rsidR="000A5C22" w:rsidRPr="00116D20">
        <w:rPr>
          <w:rFonts w:asciiTheme="minorHAnsi" w:hAnsiTheme="minorHAnsi" w:cstheme="minorHAnsi"/>
          <w:sz w:val="22"/>
          <w:szCs w:val="22"/>
        </w:rPr>
        <w:t>Cell #</w:t>
      </w:r>
      <w:r w:rsidR="00116D20" w:rsidRPr="00116D20">
        <w:rPr>
          <w:rFonts w:asciiTheme="minorHAnsi" w:hAnsiTheme="minorHAnsi" w:cstheme="minorHAnsi"/>
          <w:sz w:val="22"/>
          <w:szCs w:val="22"/>
        </w:rPr>
        <w:t xml:space="preserve"> </w:t>
      </w:r>
      <w:r w:rsidR="000A5C22" w:rsidRPr="00116D20">
        <w:rPr>
          <w:rFonts w:asciiTheme="minorHAnsi" w:hAnsiTheme="minorHAnsi" w:cstheme="minorHAnsi"/>
          <w:sz w:val="22"/>
          <w:szCs w:val="22"/>
        </w:rPr>
        <w:t>01748-221</w:t>
      </w:r>
      <w:r w:rsidR="00116D20">
        <w:rPr>
          <w:rFonts w:asciiTheme="minorHAnsi" w:hAnsiTheme="minorHAnsi" w:cstheme="minorHAnsi"/>
          <w:sz w:val="22"/>
          <w:szCs w:val="22"/>
        </w:rPr>
        <w:t>-</w:t>
      </w:r>
      <w:r w:rsidR="000A5C22" w:rsidRPr="00116D20">
        <w:rPr>
          <w:rFonts w:asciiTheme="minorHAnsi" w:hAnsiTheme="minorHAnsi" w:cstheme="minorHAnsi"/>
          <w:sz w:val="22"/>
          <w:szCs w:val="22"/>
        </w:rPr>
        <w:t>022</w:t>
      </w:r>
    </w:p>
    <w:p w14:paraId="70D8423A" w14:textId="59124D6E" w:rsidR="00C10D85" w:rsidRPr="00760599" w:rsidRDefault="008A466A">
      <w:pPr>
        <w:spacing w:before="32"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O</w:t>
      </w:r>
      <w:r w:rsidRPr="00760599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pe</w:t>
      </w:r>
      <w:r w:rsidRPr="00760599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/>
        </w:rPr>
        <w:t>n</w:t>
      </w:r>
      <w:r w:rsidRPr="00760599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i</w:t>
      </w:r>
      <w:r w:rsidRPr="00760599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ng of</w:t>
      </w:r>
      <w:r w:rsidRPr="00760599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 xml:space="preserve"> </w:t>
      </w:r>
      <w:r w:rsidRPr="00760599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t</w:t>
      </w:r>
      <w:r w:rsidRPr="00760599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en</w:t>
      </w:r>
      <w:r w:rsidRPr="00760599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/>
        </w:rPr>
        <w:t>d</w:t>
      </w:r>
      <w:r w:rsidRPr="00760599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er</w:t>
      </w:r>
      <w:r w:rsidRPr="00760599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>s</w:t>
      </w:r>
      <w:r w:rsidR="000317E9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:</w:t>
      </w:r>
      <w:r w:rsidRPr="00760599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 xml:space="preserve"> </w:t>
      </w:r>
      <w:r w:rsidR="00B5136F">
        <w:rPr>
          <w:rFonts w:asciiTheme="minorHAnsi" w:hAnsiTheme="minorHAnsi" w:cstheme="minorHAnsi"/>
          <w:position w:val="-1"/>
          <w:sz w:val="22"/>
          <w:szCs w:val="22"/>
        </w:rPr>
        <w:t>02</w:t>
      </w:r>
      <w:r w:rsidRPr="00760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Ju</w:t>
      </w:r>
      <w:r w:rsidR="00B5136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ne 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202</w:t>
      </w:r>
      <w:r w:rsidR="00B5136F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11:0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0 AM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D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haka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>fi</w:t>
      </w:r>
      <w:r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60599">
        <w:rPr>
          <w:rFonts w:asciiTheme="minorHAnsi" w:hAnsiTheme="minorHAnsi" w:cstheme="minorHAnsi"/>
          <w:position w:val="-1"/>
          <w:sz w:val="22"/>
          <w:szCs w:val="22"/>
        </w:rPr>
        <w:t>.</w:t>
      </w:r>
      <w:bookmarkEnd w:id="1"/>
    </w:p>
    <w:p w14:paraId="3371AD72" w14:textId="77777777" w:rsidR="00C10D85" w:rsidRPr="00760599" w:rsidRDefault="00C10D85">
      <w:pPr>
        <w:spacing w:line="200" w:lineRule="exact"/>
        <w:rPr>
          <w:rFonts w:asciiTheme="minorHAnsi" w:hAnsiTheme="minorHAnsi" w:cstheme="minorHAnsi"/>
        </w:rPr>
      </w:pPr>
    </w:p>
    <w:p w14:paraId="778B59D8" w14:textId="43D3D6B0" w:rsidR="00C10D85" w:rsidRPr="00760599" w:rsidRDefault="008A466A" w:rsidP="00F729DC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our</w:t>
      </w:r>
      <w:r w:rsidRPr="00760599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der</w:t>
      </w:r>
      <w:r w:rsidRPr="00760599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760599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c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u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de</w:t>
      </w:r>
      <w:r w:rsidRPr="00760599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he</w:t>
      </w:r>
      <w:r w:rsidRPr="00760599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f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l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w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760599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doc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u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="00F729DC">
        <w:rPr>
          <w:rFonts w:asciiTheme="minorHAnsi" w:hAnsiTheme="minorHAnsi" w:cstheme="minorHAnsi"/>
          <w:sz w:val="22"/>
          <w:szCs w:val="22"/>
          <w:u w:val="single" w:color="000000"/>
        </w:rPr>
        <w:t xml:space="preserve">.  So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he</w:t>
      </w:r>
      <w:r w:rsidRPr="00760599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li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be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ow</w:t>
      </w:r>
      <w:r w:rsidRPr="00760599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as</w:t>
      </w:r>
      <w:r w:rsidRPr="00760599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760599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‘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hec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k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’</w:t>
      </w:r>
      <w:r w:rsidR="00F729DC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proofErr w:type="gramStart"/>
      <w:r w:rsidR="00F729DC" w:rsidRPr="00760599">
        <w:rPr>
          <w:rFonts w:asciiTheme="minorHAnsi" w:hAnsiTheme="minorHAnsi" w:cstheme="minorHAnsi"/>
          <w:sz w:val="22"/>
          <w:szCs w:val="22"/>
          <w:u w:val="single" w:color="000000"/>
        </w:rPr>
        <w:t>Before</w:t>
      </w:r>
      <w:proofErr w:type="gramEnd"/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 xml:space="preserve"> s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u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m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ng yo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u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en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d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er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 xml:space="preserve">o </w:t>
      </w:r>
      <w:r w:rsidRPr="0076059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onc</w:t>
      </w:r>
      <w:r w:rsidRPr="0076059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60599">
        <w:rPr>
          <w:rFonts w:asciiTheme="minorHAnsi" w:hAnsiTheme="minorHAnsi" w:cstheme="minorHAnsi"/>
          <w:sz w:val="22"/>
          <w:szCs w:val="22"/>
          <w:u w:val="single" w:color="000000"/>
        </w:rPr>
        <w:t>n.</w:t>
      </w:r>
    </w:p>
    <w:p w14:paraId="3802B28C" w14:textId="77777777" w:rsidR="00C10D85" w:rsidRPr="00760599" w:rsidRDefault="00C10D85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A888118" w14:textId="0DAF4B37" w:rsidR="00C10D85" w:rsidRPr="00F72647" w:rsidRDefault="008A466A" w:rsidP="00F7264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F72647">
        <w:rPr>
          <w:rFonts w:asciiTheme="minorHAnsi" w:hAnsiTheme="minorHAnsi" w:cstheme="minorHAnsi"/>
          <w:sz w:val="22"/>
          <w:szCs w:val="22"/>
        </w:rPr>
        <w:t>Techn</w:t>
      </w:r>
      <w:r w:rsidRPr="000317E9">
        <w:rPr>
          <w:rFonts w:asciiTheme="minorHAnsi" w:hAnsiTheme="minorHAnsi" w:cstheme="minorHAnsi"/>
          <w:sz w:val="22"/>
          <w:szCs w:val="22"/>
        </w:rPr>
        <w:t>i</w:t>
      </w:r>
      <w:r w:rsidRPr="00F72647">
        <w:rPr>
          <w:rFonts w:asciiTheme="minorHAnsi" w:hAnsiTheme="minorHAnsi" w:cstheme="minorHAnsi"/>
          <w:sz w:val="22"/>
          <w:szCs w:val="22"/>
        </w:rPr>
        <w:t>c</w:t>
      </w:r>
      <w:r w:rsidRPr="000317E9">
        <w:rPr>
          <w:rFonts w:asciiTheme="minorHAnsi" w:hAnsiTheme="minorHAnsi" w:cstheme="minorHAnsi"/>
          <w:sz w:val="22"/>
          <w:szCs w:val="22"/>
        </w:rPr>
        <w:t>a</w:t>
      </w:r>
      <w:r w:rsidRPr="00F72647">
        <w:rPr>
          <w:rFonts w:asciiTheme="minorHAnsi" w:hAnsiTheme="minorHAnsi" w:cstheme="minorHAnsi"/>
          <w:sz w:val="22"/>
          <w:szCs w:val="22"/>
        </w:rPr>
        <w:t>l</w:t>
      </w:r>
      <w:r w:rsidRPr="000317E9">
        <w:rPr>
          <w:rFonts w:asciiTheme="minorHAnsi" w:hAnsiTheme="minorHAnsi" w:cstheme="minorHAnsi"/>
          <w:sz w:val="22"/>
          <w:szCs w:val="22"/>
        </w:rPr>
        <w:t xml:space="preserve"> </w:t>
      </w:r>
      <w:r w:rsidRPr="00F72647">
        <w:rPr>
          <w:rFonts w:asciiTheme="minorHAnsi" w:hAnsiTheme="minorHAnsi" w:cstheme="minorHAnsi"/>
          <w:sz w:val="22"/>
          <w:szCs w:val="22"/>
        </w:rPr>
        <w:t>o</w:t>
      </w:r>
      <w:r w:rsidRPr="000317E9">
        <w:rPr>
          <w:rFonts w:asciiTheme="minorHAnsi" w:hAnsiTheme="minorHAnsi" w:cstheme="minorHAnsi"/>
          <w:sz w:val="22"/>
          <w:szCs w:val="22"/>
        </w:rPr>
        <w:t>ffe</w:t>
      </w:r>
      <w:r w:rsidRPr="00F72647">
        <w:rPr>
          <w:rFonts w:asciiTheme="minorHAnsi" w:hAnsiTheme="minorHAnsi" w:cstheme="minorHAnsi"/>
          <w:sz w:val="22"/>
          <w:szCs w:val="22"/>
        </w:rPr>
        <w:t>r</w:t>
      </w:r>
      <w:r w:rsidRPr="000317E9">
        <w:rPr>
          <w:rFonts w:asciiTheme="minorHAnsi" w:hAnsiTheme="minorHAnsi" w:cstheme="minorHAnsi"/>
          <w:sz w:val="22"/>
          <w:szCs w:val="22"/>
        </w:rPr>
        <w:t xml:space="preserve"> wit</w:t>
      </w:r>
      <w:r w:rsidRPr="00F72647">
        <w:rPr>
          <w:rFonts w:asciiTheme="minorHAnsi" w:hAnsiTheme="minorHAnsi" w:cstheme="minorHAnsi"/>
          <w:sz w:val="22"/>
          <w:szCs w:val="22"/>
        </w:rPr>
        <w:t>h d</w:t>
      </w:r>
      <w:r w:rsidRPr="000317E9">
        <w:rPr>
          <w:rFonts w:asciiTheme="minorHAnsi" w:hAnsiTheme="minorHAnsi" w:cstheme="minorHAnsi"/>
          <w:sz w:val="22"/>
          <w:szCs w:val="22"/>
        </w:rPr>
        <w:t>etail</w:t>
      </w:r>
      <w:r w:rsidRPr="00F72647">
        <w:rPr>
          <w:rFonts w:asciiTheme="minorHAnsi" w:hAnsiTheme="minorHAnsi" w:cstheme="minorHAnsi"/>
          <w:sz w:val="22"/>
          <w:szCs w:val="22"/>
        </w:rPr>
        <w:t>s</w:t>
      </w:r>
      <w:r w:rsidRPr="000317E9">
        <w:rPr>
          <w:rFonts w:asciiTheme="minorHAnsi" w:hAnsiTheme="minorHAnsi" w:cstheme="minorHAnsi"/>
          <w:sz w:val="22"/>
          <w:szCs w:val="22"/>
        </w:rPr>
        <w:t xml:space="preserve"> </w:t>
      </w:r>
      <w:r w:rsidRPr="00F72647">
        <w:rPr>
          <w:rFonts w:asciiTheme="minorHAnsi" w:hAnsiTheme="minorHAnsi" w:cstheme="minorHAnsi"/>
          <w:sz w:val="22"/>
          <w:szCs w:val="22"/>
        </w:rPr>
        <w:t>spe</w:t>
      </w:r>
      <w:r w:rsidRPr="000317E9">
        <w:rPr>
          <w:rFonts w:asciiTheme="minorHAnsi" w:hAnsiTheme="minorHAnsi" w:cstheme="minorHAnsi"/>
          <w:sz w:val="22"/>
          <w:szCs w:val="22"/>
        </w:rPr>
        <w:t>cifi</w:t>
      </w:r>
      <w:r w:rsidRPr="00F72647">
        <w:rPr>
          <w:rFonts w:asciiTheme="minorHAnsi" w:hAnsiTheme="minorHAnsi" w:cstheme="minorHAnsi"/>
          <w:sz w:val="22"/>
          <w:szCs w:val="22"/>
        </w:rPr>
        <w:t>c</w:t>
      </w:r>
      <w:r w:rsidRPr="000317E9">
        <w:rPr>
          <w:rFonts w:asciiTheme="minorHAnsi" w:hAnsiTheme="minorHAnsi" w:cstheme="minorHAnsi"/>
          <w:sz w:val="22"/>
          <w:szCs w:val="22"/>
        </w:rPr>
        <w:t>ati</w:t>
      </w:r>
      <w:r w:rsidRPr="00F72647">
        <w:rPr>
          <w:rFonts w:asciiTheme="minorHAnsi" w:hAnsiTheme="minorHAnsi" w:cstheme="minorHAnsi"/>
          <w:sz w:val="22"/>
          <w:szCs w:val="22"/>
        </w:rPr>
        <w:t>ons</w:t>
      </w:r>
      <w:r w:rsidR="000317E9">
        <w:rPr>
          <w:rFonts w:asciiTheme="minorHAnsi" w:hAnsiTheme="minorHAnsi" w:cstheme="minorHAnsi"/>
          <w:sz w:val="22"/>
          <w:szCs w:val="22"/>
        </w:rPr>
        <w:t>.</w:t>
      </w:r>
      <w:bookmarkStart w:id="2" w:name="_GoBack"/>
      <w:bookmarkEnd w:id="2"/>
    </w:p>
    <w:p w14:paraId="41CD6690" w14:textId="18E53481" w:rsidR="00C10D85" w:rsidRPr="00F72647" w:rsidRDefault="008A466A" w:rsidP="00F72647">
      <w:pPr>
        <w:pStyle w:val="ListParagraph"/>
        <w:numPr>
          <w:ilvl w:val="0"/>
          <w:numId w:val="4"/>
        </w:numPr>
        <w:spacing w:before="1"/>
        <w:rPr>
          <w:rFonts w:asciiTheme="minorHAnsi" w:hAnsiTheme="minorHAnsi" w:cstheme="minorHAnsi"/>
          <w:sz w:val="22"/>
          <w:szCs w:val="22"/>
        </w:rPr>
      </w:pPr>
      <w:r w:rsidRPr="00F72647">
        <w:rPr>
          <w:rFonts w:asciiTheme="minorHAnsi" w:hAnsiTheme="minorHAnsi" w:cstheme="minorHAnsi"/>
          <w:sz w:val="22"/>
          <w:szCs w:val="22"/>
        </w:rPr>
        <w:t>F</w:t>
      </w:r>
      <w:r w:rsidRPr="000317E9">
        <w:rPr>
          <w:rFonts w:asciiTheme="minorHAnsi" w:hAnsiTheme="minorHAnsi" w:cstheme="minorHAnsi"/>
          <w:sz w:val="22"/>
          <w:szCs w:val="22"/>
        </w:rPr>
        <w:t>i</w:t>
      </w:r>
      <w:r w:rsidRPr="00F72647">
        <w:rPr>
          <w:rFonts w:asciiTheme="minorHAnsi" w:hAnsiTheme="minorHAnsi" w:cstheme="minorHAnsi"/>
          <w:sz w:val="22"/>
          <w:szCs w:val="22"/>
        </w:rPr>
        <w:t>nan</w:t>
      </w:r>
      <w:r w:rsidRPr="000317E9">
        <w:rPr>
          <w:rFonts w:asciiTheme="minorHAnsi" w:hAnsiTheme="minorHAnsi" w:cstheme="minorHAnsi"/>
          <w:sz w:val="22"/>
          <w:szCs w:val="22"/>
        </w:rPr>
        <w:t>cia</w:t>
      </w:r>
      <w:r w:rsidRPr="00F72647">
        <w:rPr>
          <w:rFonts w:asciiTheme="minorHAnsi" w:hAnsiTheme="minorHAnsi" w:cstheme="minorHAnsi"/>
          <w:sz w:val="22"/>
          <w:szCs w:val="22"/>
        </w:rPr>
        <w:t>l</w:t>
      </w:r>
      <w:r w:rsidRPr="000317E9">
        <w:rPr>
          <w:rFonts w:asciiTheme="minorHAnsi" w:hAnsiTheme="minorHAnsi" w:cstheme="minorHAnsi"/>
          <w:sz w:val="22"/>
          <w:szCs w:val="22"/>
        </w:rPr>
        <w:t xml:space="preserve"> Off</w:t>
      </w:r>
      <w:r w:rsidRPr="00F72647">
        <w:rPr>
          <w:rFonts w:asciiTheme="minorHAnsi" w:hAnsiTheme="minorHAnsi" w:cstheme="minorHAnsi"/>
          <w:sz w:val="22"/>
          <w:szCs w:val="22"/>
        </w:rPr>
        <w:t>er</w:t>
      </w:r>
      <w:r w:rsidR="000317E9">
        <w:rPr>
          <w:rFonts w:asciiTheme="minorHAnsi" w:hAnsiTheme="minorHAnsi" w:cstheme="minorHAnsi"/>
          <w:sz w:val="22"/>
          <w:szCs w:val="22"/>
        </w:rPr>
        <w:t>.</w:t>
      </w:r>
    </w:p>
    <w:p w14:paraId="7FE46AEA" w14:textId="2C1C0332" w:rsidR="00C10D85" w:rsidRPr="00F72647" w:rsidRDefault="008A466A" w:rsidP="00F72647">
      <w:pPr>
        <w:pStyle w:val="ListParagraph"/>
        <w:numPr>
          <w:ilvl w:val="0"/>
          <w:numId w:val="4"/>
        </w:num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F72647">
        <w:rPr>
          <w:rFonts w:asciiTheme="minorHAnsi" w:hAnsiTheme="minorHAnsi" w:cstheme="minorHAnsi"/>
          <w:sz w:val="22"/>
          <w:szCs w:val="22"/>
        </w:rPr>
        <w:t>S</w:t>
      </w:r>
      <w:r w:rsidRPr="000317E9">
        <w:rPr>
          <w:rFonts w:asciiTheme="minorHAnsi" w:hAnsiTheme="minorHAnsi" w:cstheme="minorHAnsi"/>
          <w:sz w:val="22"/>
          <w:szCs w:val="22"/>
        </w:rPr>
        <w:t>i</w:t>
      </w:r>
      <w:r w:rsidRPr="00F72647">
        <w:rPr>
          <w:rFonts w:asciiTheme="minorHAnsi" w:hAnsiTheme="minorHAnsi" w:cstheme="minorHAnsi"/>
          <w:sz w:val="22"/>
          <w:szCs w:val="22"/>
        </w:rPr>
        <w:t xml:space="preserve">gned </w:t>
      </w:r>
      <w:r w:rsidRPr="000317E9">
        <w:rPr>
          <w:rFonts w:asciiTheme="minorHAnsi" w:hAnsiTheme="minorHAnsi" w:cstheme="minorHAnsi"/>
          <w:sz w:val="22"/>
          <w:szCs w:val="22"/>
        </w:rPr>
        <w:t>T</w:t>
      </w:r>
      <w:r w:rsidRPr="00F72647">
        <w:rPr>
          <w:rFonts w:asciiTheme="minorHAnsi" w:hAnsiTheme="minorHAnsi" w:cstheme="minorHAnsi"/>
          <w:sz w:val="22"/>
          <w:szCs w:val="22"/>
        </w:rPr>
        <w:t>end</w:t>
      </w:r>
      <w:r w:rsidRPr="000317E9">
        <w:rPr>
          <w:rFonts w:asciiTheme="minorHAnsi" w:hAnsiTheme="minorHAnsi" w:cstheme="minorHAnsi"/>
          <w:sz w:val="22"/>
          <w:szCs w:val="22"/>
        </w:rPr>
        <w:t>erer</w:t>
      </w:r>
      <w:r w:rsidRPr="00F72647">
        <w:rPr>
          <w:rFonts w:asciiTheme="minorHAnsi" w:hAnsiTheme="minorHAnsi" w:cstheme="minorHAnsi"/>
          <w:sz w:val="22"/>
          <w:szCs w:val="22"/>
        </w:rPr>
        <w:t>s</w:t>
      </w:r>
      <w:r w:rsidRPr="000317E9">
        <w:rPr>
          <w:rFonts w:asciiTheme="minorHAnsi" w:hAnsiTheme="minorHAnsi" w:cstheme="minorHAnsi"/>
          <w:sz w:val="22"/>
          <w:szCs w:val="22"/>
        </w:rPr>
        <w:t xml:space="preserve"> D</w:t>
      </w:r>
      <w:r w:rsidRPr="00F72647">
        <w:rPr>
          <w:rFonts w:asciiTheme="minorHAnsi" w:hAnsiTheme="minorHAnsi" w:cstheme="minorHAnsi"/>
          <w:sz w:val="22"/>
          <w:szCs w:val="22"/>
        </w:rPr>
        <w:t>e</w:t>
      </w:r>
      <w:r w:rsidRPr="000317E9">
        <w:rPr>
          <w:rFonts w:asciiTheme="minorHAnsi" w:hAnsiTheme="minorHAnsi" w:cstheme="minorHAnsi"/>
          <w:sz w:val="22"/>
          <w:szCs w:val="22"/>
        </w:rPr>
        <w:t>clarati</w:t>
      </w:r>
      <w:r w:rsidRPr="00F72647">
        <w:rPr>
          <w:rFonts w:asciiTheme="minorHAnsi" w:hAnsiTheme="minorHAnsi" w:cstheme="minorHAnsi"/>
          <w:sz w:val="22"/>
          <w:szCs w:val="22"/>
        </w:rPr>
        <w:t>on &amp;</w:t>
      </w:r>
      <w:r w:rsidRPr="000317E9">
        <w:rPr>
          <w:rFonts w:asciiTheme="minorHAnsi" w:hAnsiTheme="minorHAnsi" w:cstheme="minorHAnsi"/>
          <w:sz w:val="22"/>
          <w:szCs w:val="22"/>
        </w:rPr>
        <w:t xml:space="preserve"> al</w:t>
      </w:r>
      <w:r w:rsidRPr="00F72647">
        <w:rPr>
          <w:rFonts w:asciiTheme="minorHAnsi" w:hAnsiTheme="minorHAnsi" w:cstheme="minorHAnsi"/>
          <w:sz w:val="22"/>
          <w:szCs w:val="22"/>
        </w:rPr>
        <w:t>l</w:t>
      </w:r>
      <w:r w:rsidRPr="000317E9">
        <w:rPr>
          <w:rFonts w:asciiTheme="minorHAnsi" w:hAnsiTheme="minorHAnsi" w:cstheme="minorHAnsi"/>
          <w:sz w:val="22"/>
          <w:szCs w:val="22"/>
        </w:rPr>
        <w:t xml:space="preserve"> </w:t>
      </w:r>
      <w:r w:rsidRPr="00F72647">
        <w:rPr>
          <w:rFonts w:asciiTheme="minorHAnsi" w:hAnsiTheme="minorHAnsi" w:cstheme="minorHAnsi"/>
          <w:sz w:val="22"/>
          <w:szCs w:val="22"/>
        </w:rPr>
        <w:t>o</w:t>
      </w:r>
      <w:r w:rsidRPr="000317E9">
        <w:rPr>
          <w:rFonts w:asciiTheme="minorHAnsi" w:hAnsiTheme="minorHAnsi" w:cstheme="minorHAnsi"/>
          <w:sz w:val="22"/>
          <w:szCs w:val="22"/>
        </w:rPr>
        <w:t>th</w:t>
      </w:r>
      <w:r w:rsidRPr="00F72647">
        <w:rPr>
          <w:rFonts w:asciiTheme="minorHAnsi" w:hAnsiTheme="minorHAnsi" w:cstheme="minorHAnsi"/>
          <w:sz w:val="22"/>
          <w:szCs w:val="22"/>
        </w:rPr>
        <w:t>er</w:t>
      </w:r>
      <w:r w:rsidRPr="000317E9">
        <w:rPr>
          <w:rFonts w:asciiTheme="minorHAnsi" w:hAnsiTheme="minorHAnsi" w:cstheme="minorHAnsi"/>
          <w:sz w:val="22"/>
          <w:szCs w:val="22"/>
        </w:rPr>
        <w:t xml:space="preserve"> </w:t>
      </w:r>
      <w:r w:rsidRPr="00F72647">
        <w:rPr>
          <w:rFonts w:asciiTheme="minorHAnsi" w:hAnsiTheme="minorHAnsi" w:cstheme="minorHAnsi"/>
          <w:sz w:val="22"/>
          <w:szCs w:val="22"/>
        </w:rPr>
        <w:t>doc</w:t>
      </w:r>
      <w:r w:rsidRPr="000317E9">
        <w:rPr>
          <w:rFonts w:asciiTheme="minorHAnsi" w:hAnsiTheme="minorHAnsi" w:cstheme="minorHAnsi"/>
          <w:sz w:val="22"/>
          <w:szCs w:val="22"/>
        </w:rPr>
        <w:t>um</w:t>
      </w:r>
      <w:r w:rsidRPr="00F72647">
        <w:rPr>
          <w:rFonts w:asciiTheme="minorHAnsi" w:hAnsiTheme="minorHAnsi" w:cstheme="minorHAnsi"/>
          <w:sz w:val="22"/>
          <w:szCs w:val="22"/>
        </w:rPr>
        <w:t>e</w:t>
      </w:r>
      <w:r w:rsidRPr="000317E9">
        <w:rPr>
          <w:rFonts w:asciiTheme="minorHAnsi" w:hAnsiTheme="minorHAnsi" w:cstheme="minorHAnsi"/>
          <w:sz w:val="22"/>
          <w:szCs w:val="22"/>
        </w:rPr>
        <w:t>nt</w:t>
      </w:r>
      <w:r w:rsidRPr="00F72647">
        <w:rPr>
          <w:rFonts w:asciiTheme="minorHAnsi" w:hAnsiTheme="minorHAnsi" w:cstheme="minorHAnsi"/>
          <w:sz w:val="22"/>
          <w:szCs w:val="22"/>
        </w:rPr>
        <w:t>s</w:t>
      </w:r>
      <w:r w:rsidR="000317E9">
        <w:rPr>
          <w:rFonts w:asciiTheme="minorHAnsi" w:hAnsiTheme="minorHAnsi" w:cstheme="minorHAnsi"/>
          <w:sz w:val="22"/>
          <w:szCs w:val="22"/>
        </w:rPr>
        <w:t>.</w:t>
      </w:r>
    </w:p>
    <w:p w14:paraId="40B8AFA5" w14:textId="5AB7084A" w:rsidR="00C10D85" w:rsidRPr="00F72647" w:rsidRDefault="005F73BC" w:rsidP="00F72647">
      <w:pPr>
        <w:pStyle w:val="ListParagraph"/>
        <w:numPr>
          <w:ilvl w:val="0"/>
          <w:numId w:val="4"/>
        </w:numPr>
        <w:spacing w:before="1"/>
        <w:rPr>
          <w:rFonts w:asciiTheme="minorHAnsi" w:hAnsiTheme="minorHAnsi" w:cstheme="minorHAnsi"/>
          <w:sz w:val="22"/>
          <w:szCs w:val="22"/>
        </w:rPr>
      </w:pPr>
      <w:r w:rsidRPr="00F72647">
        <w:rPr>
          <w:rFonts w:asciiTheme="minorHAnsi" w:hAnsiTheme="minorHAnsi" w:cstheme="minorHAnsi"/>
          <w:sz w:val="22"/>
          <w:szCs w:val="22"/>
        </w:rPr>
        <w:t xml:space="preserve">Company Profile, </w:t>
      </w:r>
      <w:r w:rsidR="008A466A" w:rsidRPr="00F72647">
        <w:rPr>
          <w:rFonts w:asciiTheme="minorHAnsi" w:hAnsiTheme="minorHAnsi" w:cstheme="minorHAnsi"/>
          <w:sz w:val="22"/>
          <w:szCs w:val="22"/>
        </w:rPr>
        <w:t>Company Trade License, Certificate of Registration</w:t>
      </w:r>
      <w:r w:rsidRPr="00F72647">
        <w:rPr>
          <w:rFonts w:asciiTheme="minorHAnsi" w:hAnsiTheme="minorHAnsi" w:cstheme="minorHAnsi"/>
          <w:sz w:val="22"/>
          <w:szCs w:val="22"/>
        </w:rPr>
        <w:t>,</w:t>
      </w:r>
      <w:r w:rsidR="00F72647">
        <w:rPr>
          <w:rFonts w:asciiTheme="minorHAnsi" w:hAnsiTheme="minorHAnsi" w:cstheme="minorHAnsi"/>
          <w:sz w:val="22"/>
          <w:szCs w:val="22"/>
        </w:rPr>
        <w:t xml:space="preserve"> </w:t>
      </w:r>
      <w:r w:rsidR="008A466A" w:rsidRPr="00F72647">
        <w:rPr>
          <w:rFonts w:asciiTheme="minorHAnsi" w:hAnsiTheme="minorHAnsi" w:cstheme="minorHAnsi"/>
          <w:sz w:val="22"/>
          <w:szCs w:val="22"/>
        </w:rPr>
        <w:t>VAT and TAX</w:t>
      </w:r>
      <w:r w:rsidR="000317E9">
        <w:rPr>
          <w:rFonts w:asciiTheme="minorHAnsi" w:hAnsiTheme="minorHAnsi" w:cstheme="minorHAnsi"/>
          <w:sz w:val="22"/>
          <w:szCs w:val="22"/>
        </w:rPr>
        <w:t>.</w:t>
      </w:r>
      <w:r w:rsidR="008A466A" w:rsidRPr="00F72647">
        <w:rPr>
          <w:rFonts w:asciiTheme="minorHAnsi" w:hAnsiTheme="minorHAnsi" w:cstheme="minorHAnsi"/>
          <w:sz w:val="22"/>
          <w:szCs w:val="22"/>
        </w:rPr>
        <w:t xml:space="preserve"> </w:t>
      </w:r>
      <w:r w:rsidR="009375F8" w:rsidRPr="00F72647">
        <w:rPr>
          <w:rFonts w:asciiTheme="minorHAnsi" w:hAnsiTheme="minorHAnsi" w:cstheme="minorHAnsi"/>
          <w:sz w:val="22"/>
          <w:szCs w:val="22"/>
        </w:rPr>
        <w:t>Certificate</w:t>
      </w:r>
      <w:r w:rsidRPr="00F72647">
        <w:rPr>
          <w:rFonts w:asciiTheme="minorHAnsi" w:hAnsiTheme="minorHAnsi" w:cstheme="minorHAnsi"/>
          <w:sz w:val="22"/>
          <w:szCs w:val="22"/>
        </w:rPr>
        <w:t xml:space="preserve"> with update PSR/certificate, </w:t>
      </w:r>
      <w:r w:rsidR="008A466A" w:rsidRPr="00F72647">
        <w:rPr>
          <w:rFonts w:asciiTheme="minorHAnsi" w:hAnsiTheme="minorHAnsi" w:cstheme="minorHAnsi"/>
          <w:sz w:val="22"/>
          <w:szCs w:val="22"/>
        </w:rPr>
        <w:t>ISO</w:t>
      </w:r>
      <w:r w:rsidRPr="00F72647">
        <w:rPr>
          <w:rFonts w:asciiTheme="minorHAnsi" w:hAnsiTheme="minorHAnsi" w:cstheme="minorHAnsi"/>
          <w:sz w:val="22"/>
          <w:szCs w:val="22"/>
        </w:rPr>
        <w:t xml:space="preserve"> </w:t>
      </w:r>
      <w:r w:rsidR="008A466A" w:rsidRPr="00F72647">
        <w:rPr>
          <w:rFonts w:asciiTheme="minorHAnsi" w:hAnsiTheme="minorHAnsi" w:cstheme="minorHAnsi"/>
          <w:sz w:val="22"/>
          <w:szCs w:val="22"/>
        </w:rPr>
        <w:t xml:space="preserve">certificate (If any) and </w:t>
      </w:r>
      <w:r w:rsidR="009375F8" w:rsidRPr="00F72647">
        <w:rPr>
          <w:rFonts w:asciiTheme="minorHAnsi" w:hAnsiTheme="minorHAnsi" w:cstheme="minorHAnsi"/>
          <w:sz w:val="22"/>
          <w:szCs w:val="22"/>
        </w:rPr>
        <w:t>others</w:t>
      </w:r>
      <w:r w:rsidR="008A466A" w:rsidRPr="00F72647">
        <w:rPr>
          <w:rFonts w:asciiTheme="minorHAnsi" w:hAnsiTheme="minorHAnsi" w:cstheme="minorHAnsi"/>
          <w:sz w:val="22"/>
          <w:szCs w:val="22"/>
        </w:rPr>
        <w:t xml:space="preserve"> legal Documents</w:t>
      </w:r>
      <w:r w:rsidR="000317E9">
        <w:rPr>
          <w:rFonts w:asciiTheme="minorHAnsi" w:hAnsiTheme="minorHAnsi" w:cstheme="minorHAnsi"/>
          <w:sz w:val="22"/>
          <w:szCs w:val="22"/>
        </w:rPr>
        <w:t>.</w:t>
      </w:r>
    </w:p>
    <w:p w14:paraId="083711CE" w14:textId="2337DA59" w:rsidR="00C10D85" w:rsidRPr="00F72647" w:rsidRDefault="008A466A" w:rsidP="00F72647">
      <w:pPr>
        <w:pStyle w:val="ListParagraph"/>
        <w:numPr>
          <w:ilvl w:val="0"/>
          <w:numId w:val="4"/>
        </w:num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317E9">
        <w:rPr>
          <w:rFonts w:asciiTheme="minorHAnsi" w:hAnsiTheme="minorHAnsi" w:cstheme="minorHAnsi"/>
          <w:sz w:val="22"/>
          <w:szCs w:val="22"/>
        </w:rPr>
        <w:t>Proof copy of ‘T</w:t>
      </w:r>
      <w:r w:rsidRPr="00F72647">
        <w:rPr>
          <w:rFonts w:asciiTheme="minorHAnsi" w:hAnsiTheme="minorHAnsi" w:cstheme="minorHAnsi"/>
          <w:sz w:val="22"/>
          <w:szCs w:val="22"/>
        </w:rPr>
        <w:t>end</w:t>
      </w:r>
      <w:r w:rsidRPr="000317E9">
        <w:rPr>
          <w:rFonts w:asciiTheme="minorHAnsi" w:hAnsiTheme="minorHAnsi" w:cstheme="minorHAnsi"/>
          <w:sz w:val="22"/>
          <w:szCs w:val="22"/>
        </w:rPr>
        <w:t>er</w:t>
      </w:r>
      <w:r w:rsidRPr="00F72647">
        <w:rPr>
          <w:rFonts w:asciiTheme="minorHAnsi" w:hAnsiTheme="minorHAnsi" w:cstheme="minorHAnsi"/>
          <w:sz w:val="22"/>
          <w:szCs w:val="22"/>
        </w:rPr>
        <w:t>e</w:t>
      </w:r>
      <w:r w:rsidRPr="000317E9">
        <w:rPr>
          <w:rFonts w:asciiTheme="minorHAnsi" w:hAnsiTheme="minorHAnsi" w:cstheme="minorHAnsi"/>
          <w:sz w:val="22"/>
          <w:szCs w:val="22"/>
        </w:rPr>
        <w:t>r</w:t>
      </w:r>
      <w:r w:rsidRPr="00F72647">
        <w:rPr>
          <w:rFonts w:asciiTheme="minorHAnsi" w:hAnsiTheme="minorHAnsi" w:cstheme="minorHAnsi"/>
          <w:sz w:val="22"/>
          <w:szCs w:val="22"/>
        </w:rPr>
        <w:t>s</w:t>
      </w:r>
      <w:r w:rsidRPr="000317E9">
        <w:rPr>
          <w:rFonts w:asciiTheme="minorHAnsi" w:hAnsiTheme="minorHAnsi" w:cstheme="minorHAnsi"/>
          <w:sz w:val="22"/>
          <w:szCs w:val="22"/>
        </w:rPr>
        <w:t xml:space="preserve"> Rele</w:t>
      </w:r>
      <w:r w:rsidRPr="00F72647">
        <w:rPr>
          <w:rFonts w:asciiTheme="minorHAnsi" w:hAnsiTheme="minorHAnsi" w:cstheme="minorHAnsi"/>
          <w:sz w:val="22"/>
          <w:szCs w:val="22"/>
        </w:rPr>
        <w:t>vant</w:t>
      </w:r>
      <w:r w:rsidRPr="000317E9">
        <w:rPr>
          <w:rFonts w:asciiTheme="minorHAnsi" w:hAnsiTheme="minorHAnsi" w:cstheme="minorHAnsi"/>
          <w:sz w:val="22"/>
          <w:szCs w:val="22"/>
        </w:rPr>
        <w:t xml:space="preserve"> </w:t>
      </w:r>
      <w:r w:rsidRPr="00F72647">
        <w:rPr>
          <w:rFonts w:asciiTheme="minorHAnsi" w:hAnsiTheme="minorHAnsi" w:cstheme="minorHAnsi"/>
          <w:sz w:val="22"/>
          <w:szCs w:val="22"/>
        </w:rPr>
        <w:t>E</w:t>
      </w:r>
      <w:r w:rsidRPr="000317E9">
        <w:rPr>
          <w:rFonts w:asciiTheme="minorHAnsi" w:hAnsiTheme="minorHAnsi" w:cstheme="minorHAnsi"/>
          <w:sz w:val="22"/>
          <w:szCs w:val="22"/>
        </w:rPr>
        <w:t>x</w:t>
      </w:r>
      <w:r w:rsidRPr="00F72647">
        <w:rPr>
          <w:rFonts w:asciiTheme="minorHAnsi" w:hAnsiTheme="minorHAnsi" w:cstheme="minorHAnsi"/>
          <w:sz w:val="22"/>
          <w:szCs w:val="22"/>
        </w:rPr>
        <w:t>pe</w:t>
      </w:r>
      <w:r w:rsidRPr="000317E9">
        <w:rPr>
          <w:rFonts w:asciiTheme="minorHAnsi" w:hAnsiTheme="minorHAnsi" w:cstheme="minorHAnsi"/>
          <w:sz w:val="22"/>
          <w:szCs w:val="22"/>
        </w:rPr>
        <w:t>ri</w:t>
      </w:r>
      <w:r w:rsidRPr="00F72647">
        <w:rPr>
          <w:rFonts w:asciiTheme="minorHAnsi" w:hAnsiTheme="minorHAnsi" w:cstheme="minorHAnsi"/>
          <w:sz w:val="22"/>
          <w:szCs w:val="22"/>
        </w:rPr>
        <w:t>e</w:t>
      </w:r>
      <w:r w:rsidRPr="000317E9">
        <w:rPr>
          <w:rFonts w:asciiTheme="minorHAnsi" w:hAnsiTheme="minorHAnsi" w:cstheme="minorHAnsi"/>
          <w:sz w:val="22"/>
          <w:szCs w:val="22"/>
        </w:rPr>
        <w:t>n</w:t>
      </w:r>
      <w:r w:rsidRPr="00F72647">
        <w:rPr>
          <w:rFonts w:asciiTheme="minorHAnsi" w:hAnsiTheme="minorHAnsi" w:cstheme="minorHAnsi"/>
          <w:sz w:val="22"/>
          <w:szCs w:val="22"/>
        </w:rPr>
        <w:t>ce</w:t>
      </w:r>
      <w:r w:rsidR="000317E9">
        <w:rPr>
          <w:rFonts w:asciiTheme="minorHAnsi" w:hAnsiTheme="minorHAnsi" w:cstheme="minorHAnsi"/>
          <w:sz w:val="22"/>
          <w:szCs w:val="22"/>
        </w:rPr>
        <w:t>.</w:t>
      </w:r>
    </w:p>
    <w:p w14:paraId="1AF1D507" w14:textId="30C03BE2" w:rsidR="00C42B17" w:rsidRPr="00F72647" w:rsidRDefault="00C42B17" w:rsidP="00F72647">
      <w:pPr>
        <w:pStyle w:val="ListParagraph"/>
        <w:numPr>
          <w:ilvl w:val="0"/>
          <w:numId w:val="4"/>
        </w:num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F72647">
        <w:rPr>
          <w:rFonts w:asciiTheme="minorHAnsi" w:hAnsiTheme="minorHAnsi" w:cstheme="minorHAnsi"/>
          <w:sz w:val="22"/>
          <w:szCs w:val="22"/>
        </w:rPr>
        <w:t>Please include VAT and TAX while price quotation as per government rules</w:t>
      </w:r>
      <w:r w:rsidR="000317E9">
        <w:rPr>
          <w:rFonts w:asciiTheme="minorHAnsi" w:hAnsiTheme="minorHAnsi" w:cstheme="minorHAnsi"/>
          <w:sz w:val="22"/>
          <w:szCs w:val="22"/>
        </w:rPr>
        <w:t>.</w:t>
      </w:r>
    </w:p>
    <w:p w14:paraId="3AF7D685" w14:textId="77777777" w:rsidR="00C10D85" w:rsidRPr="00760599" w:rsidRDefault="00C10D85">
      <w:pPr>
        <w:spacing w:line="200" w:lineRule="exact"/>
        <w:rPr>
          <w:rFonts w:asciiTheme="minorHAnsi" w:hAnsiTheme="minorHAnsi" w:cstheme="minorHAnsi"/>
        </w:rPr>
      </w:pPr>
    </w:p>
    <w:p w14:paraId="5E48F16B" w14:textId="77777777" w:rsidR="00C10D85" w:rsidRPr="00760599" w:rsidRDefault="008A466A">
      <w:pPr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60599">
        <w:rPr>
          <w:rFonts w:asciiTheme="minorHAnsi" w:hAnsiTheme="minorHAnsi" w:cstheme="minorHAnsi"/>
          <w:sz w:val="22"/>
          <w:szCs w:val="22"/>
        </w:rPr>
        <w:t>ou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60599">
        <w:rPr>
          <w:rFonts w:asciiTheme="minorHAnsi" w:hAnsiTheme="minorHAnsi" w:cstheme="minorHAnsi"/>
          <w:sz w:val="22"/>
          <w:szCs w:val="22"/>
        </w:rPr>
        <w:t>n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60599">
        <w:rPr>
          <w:rFonts w:asciiTheme="minorHAnsi" w:hAnsiTheme="minorHAnsi" w:cstheme="minorHAnsi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605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60599">
        <w:rPr>
          <w:rFonts w:asciiTheme="minorHAnsi" w:hAnsiTheme="minorHAnsi" w:cstheme="minorHAnsi"/>
          <w:sz w:val="22"/>
          <w:szCs w:val="22"/>
        </w:rPr>
        <w:t>y</w:t>
      </w:r>
      <w:r w:rsidRPr="00760599">
        <w:rPr>
          <w:rFonts w:asciiTheme="minorHAnsi" w:hAnsiTheme="minorHAnsi" w:cstheme="minorHAnsi"/>
          <w:b/>
          <w:sz w:val="22"/>
          <w:szCs w:val="22"/>
        </w:rPr>
        <w:t>,</w:t>
      </w:r>
    </w:p>
    <w:p w14:paraId="6E89C91B" w14:textId="3885898F" w:rsidR="00C10D85" w:rsidRPr="008A466A" w:rsidRDefault="009375F8">
      <w:pPr>
        <w:ind w:left="17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D976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7pt">
            <v:imagedata r:id="rId8" o:title=""/>
          </v:shape>
        </w:pict>
      </w:r>
    </w:p>
    <w:p w14:paraId="36F5015A" w14:textId="77777777" w:rsidR="00C10D85" w:rsidRPr="008A466A" w:rsidRDefault="00C10D85">
      <w:pPr>
        <w:spacing w:before="8" w:line="140" w:lineRule="exact"/>
        <w:rPr>
          <w:rFonts w:asciiTheme="minorHAnsi" w:hAnsiTheme="minorHAnsi" w:cstheme="minorHAnsi"/>
          <w:sz w:val="15"/>
          <w:szCs w:val="15"/>
        </w:rPr>
      </w:pPr>
    </w:p>
    <w:p w14:paraId="7041ACF0" w14:textId="77777777" w:rsidR="00C10D85" w:rsidRPr="008A466A" w:rsidRDefault="00C10D85">
      <w:pPr>
        <w:spacing w:line="200" w:lineRule="exact"/>
        <w:rPr>
          <w:rFonts w:asciiTheme="minorHAnsi" w:hAnsiTheme="minorHAnsi" w:cstheme="minorHAnsi"/>
        </w:rPr>
      </w:pPr>
    </w:p>
    <w:p w14:paraId="32F94236" w14:textId="20E03003" w:rsidR="00C10D85" w:rsidRPr="000317E9" w:rsidRDefault="008A466A" w:rsidP="00903AE5">
      <w:pPr>
        <w:ind w:left="120"/>
        <w:rPr>
          <w:rFonts w:asciiTheme="minorHAnsi" w:hAnsiTheme="minorHAnsi" w:cstheme="minorHAnsi"/>
          <w:spacing w:val="-2"/>
          <w:sz w:val="22"/>
          <w:szCs w:val="22"/>
        </w:rPr>
      </w:pPr>
      <w:r w:rsidRPr="000317E9">
        <w:rPr>
          <w:rFonts w:asciiTheme="minorHAnsi" w:hAnsiTheme="minorHAnsi" w:cstheme="minorHAnsi"/>
          <w:spacing w:val="-2"/>
          <w:sz w:val="22"/>
          <w:szCs w:val="22"/>
        </w:rPr>
        <w:t>Conven</w:t>
      </w:r>
      <w:r w:rsidRPr="008A466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 xml:space="preserve">r </w:t>
      </w:r>
      <w:r w:rsidR="009375F8">
        <w:rPr>
          <w:rFonts w:asciiTheme="minorHAnsi" w:hAnsiTheme="minorHAnsi" w:cstheme="minorHAnsi"/>
          <w:spacing w:val="-2"/>
          <w:sz w:val="22"/>
          <w:szCs w:val="22"/>
        </w:rPr>
        <w:t xml:space="preserve">of Central 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8A466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8A466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>ement C</w:t>
      </w:r>
      <w:r w:rsidRPr="008A466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>mmitt</w:t>
      </w:r>
      <w:r w:rsidRPr="008A466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17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9375F8">
        <w:rPr>
          <w:rFonts w:asciiTheme="minorHAnsi" w:hAnsiTheme="minorHAnsi" w:cstheme="minorHAnsi"/>
          <w:spacing w:val="-2"/>
          <w:sz w:val="22"/>
          <w:szCs w:val="22"/>
        </w:rPr>
        <w:t>, PHD</w:t>
      </w:r>
      <w:r w:rsidR="00F729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</w:p>
    <w:sectPr w:rsidR="00C10D85" w:rsidRPr="000317E9" w:rsidSect="009375F8">
      <w:pgSz w:w="11909" w:h="16834" w:code="9"/>
      <w:pgMar w:top="1440" w:right="1152" w:bottom="720" w:left="12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298E"/>
    <w:multiLevelType w:val="hybridMultilevel"/>
    <w:tmpl w:val="30DA7FBC"/>
    <w:lvl w:ilvl="0" w:tplc="D362D064">
      <w:start w:val="1"/>
      <w:numFmt w:val="upperLetter"/>
      <w:lvlText w:val="%1."/>
      <w:lvlJc w:val="left"/>
      <w:pPr>
        <w:ind w:left="720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67F1B1B"/>
    <w:multiLevelType w:val="hybridMultilevel"/>
    <w:tmpl w:val="07BAC35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58FF7239"/>
    <w:multiLevelType w:val="hybridMultilevel"/>
    <w:tmpl w:val="C5804300"/>
    <w:lvl w:ilvl="0" w:tplc="B464033E">
      <w:start w:val="1"/>
      <w:numFmt w:val="upperLetter"/>
      <w:lvlText w:val="%1."/>
      <w:lvlJc w:val="left"/>
      <w:pPr>
        <w:ind w:left="8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61721007"/>
    <w:multiLevelType w:val="multilevel"/>
    <w:tmpl w:val="37DAEF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ED91E41"/>
    <w:multiLevelType w:val="hybridMultilevel"/>
    <w:tmpl w:val="5F4C75CC"/>
    <w:lvl w:ilvl="0" w:tplc="B5C24848">
      <w:start w:val="1"/>
      <w:numFmt w:val="decimal"/>
      <w:lvlText w:val="%1."/>
      <w:lvlJc w:val="left"/>
      <w:pPr>
        <w:ind w:left="11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1" w:hanging="360"/>
      </w:pPr>
    </w:lvl>
    <w:lvl w:ilvl="2" w:tplc="0409001B" w:tentative="1">
      <w:start w:val="1"/>
      <w:numFmt w:val="lowerRoman"/>
      <w:lvlText w:val="%3."/>
      <w:lvlJc w:val="right"/>
      <w:pPr>
        <w:ind w:left="2551" w:hanging="180"/>
      </w:pPr>
    </w:lvl>
    <w:lvl w:ilvl="3" w:tplc="0409000F" w:tentative="1">
      <w:start w:val="1"/>
      <w:numFmt w:val="decimal"/>
      <w:lvlText w:val="%4."/>
      <w:lvlJc w:val="left"/>
      <w:pPr>
        <w:ind w:left="3271" w:hanging="360"/>
      </w:pPr>
    </w:lvl>
    <w:lvl w:ilvl="4" w:tplc="04090019" w:tentative="1">
      <w:start w:val="1"/>
      <w:numFmt w:val="lowerLetter"/>
      <w:lvlText w:val="%5."/>
      <w:lvlJc w:val="left"/>
      <w:pPr>
        <w:ind w:left="3991" w:hanging="360"/>
      </w:pPr>
    </w:lvl>
    <w:lvl w:ilvl="5" w:tplc="0409001B" w:tentative="1">
      <w:start w:val="1"/>
      <w:numFmt w:val="lowerRoman"/>
      <w:lvlText w:val="%6."/>
      <w:lvlJc w:val="right"/>
      <w:pPr>
        <w:ind w:left="4711" w:hanging="180"/>
      </w:pPr>
    </w:lvl>
    <w:lvl w:ilvl="6" w:tplc="0409000F" w:tentative="1">
      <w:start w:val="1"/>
      <w:numFmt w:val="decimal"/>
      <w:lvlText w:val="%7."/>
      <w:lvlJc w:val="left"/>
      <w:pPr>
        <w:ind w:left="5431" w:hanging="360"/>
      </w:pPr>
    </w:lvl>
    <w:lvl w:ilvl="7" w:tplc="04090019" w:tentative="1">
      <w:start w:val="1"/>
      <w:numFmt w:val="lowerLetter"/>
      <w:lvlText w:val="%8."/>
      <w:lvlJc w:val="left"/>
      <w:pPr>
        <w:ind w:left="6151" w:hanging="360"/>
      </w:pPr>
    </w:lvl>
    <w:lvl w:ilvl="8" w:tplc="0409001B" w:tentative="1">
      <w:start w:val="1"/>
      <w:numFmt w:val="lowerRoman"/>
      <w:lvlText w:val="%9."/>
      <w:lvlJc w:val="right"/>
      <w:pPr>
        <w:ind w:left="68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85"/>
    <w:rsid w:val="000317E9"/>
    <w:rsid w:val="00051EF1"/>
    <w:rsid w:val="00066D26"/>
    <w:rsid w:val="000726D0"/>
    <w:rsid w:val="000A5C22"/>
    <w:rsid w:val="00116D20"/>
    <w:rsid w:val="001653B1"/>
    <w:rsid w:val="001F14BD"/>
    <w:rsid w:val="003A6832"/>
    <w:rsid w:val="003E465C"/>
    <w:rsid w:val="00401483"/>
    <w:rsid w:val="00524BAD"/>
    <w:rsid w:val="0055055B"/>
    <w:rsid w:val="005F73BC"/>
    <w:rsid w:val="006379F2"/>
    <w:rsid w:val="007146C2"/>
    <w:rsid w:val="00760599"/>
    <w:rsid w:val="007E0A61"/>
    <w:rsid w:val="00892689"/>
    <w:rsid w:val="008A466A"/>
    <w:rsid w:val="008A7970"/>
    <w:rsid w:val="00903AE5"/>
    <w:rsid w:val="009375F8"/>
    <w:rsid w:val="0096338D"/>
    <w:rsid w:val="00963478"/>
    <w:rsid w:val="00A35C6E"/>
    <w:rsid w:val="00AB1F06"/>
    <w:rsid w:val="00B5136F"/>
    <w:rsid w:val="00C10D85"/>
    <w:rsid w:val="00C42B17"/>
    <w:rsid w:val="00E2397C"/>
    <w:rsid w:val="00EA1399"/>
    <w:rsid w:val="00F72647"/>
    <w:rsid w:val="00F7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4434C"/>
  <w15:docId w15:val="{1E712415-DE7E-402D-84C6-FF195958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66D2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6D2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7264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26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habib.ahsan1992@g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d-bd.com/additional-page/5/supply-and-procurement-/4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Sharif</dc:creator>
  <cp:lastModifiedBy>Md Sharif</cp:lastModifiedBy>
  <cp:revision>6</cp:revision>
  <dcterms:created xsi:type="dcterms:W3CDTF">2026-05-18T04:32:00Z</dcterms:created>
  <dcterms:modified xsi:type="dcterms:W3CDTF">2026-05-18T04:33:00Z</dcterms:modified>
</cp:coreProperties>
</file>